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4DD40" w14:textId="77777777" w:rsidR="008A25FB" w:rsidRDefault="008A25FB">
      <w:pPr>
        <w:spacing w:before="6" w:line="200" w:lineRule="exact"/>
      </w:pPr>
    </w:p>
    <w:p w14:paraId="4138C0E8" w14:textId="77777777" w:rsidR="008A25FB" w:rsidRDefault="007A4C05">
      <w:pPr>
        <w:spacing w:line="250" w:lineRule="auto"/>
        <w:ind w:left="113" w:right="-38"/>
        <w:rPr>
          <w:sz w:val="22"/>
          <w:szCs w:val="22"/>
        </w:rPr>
      </w:pPr>
      <w:r>
        <w:rPr>
          <w:color w:val="272527"/>
          <w:spacing w:val="-6"/>
          <w:w w:val="70"/>
          <w:sz w:val="22"/>
          <w:szCs w:val="22"/>
        </w:rPr>
        <w:t>G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3"/>
          <w:w w:val="85"/>
          <w:sz w:val="22"/>
          <w:szCs w:val="22"/>
        </w:rPr>
        <w:t>v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2"/>
          <w:w w:val="98"/>
          <w:sz w:val="22"/>
          <w:szCs w:val="22"/>
        </w:rPr>
        <w:t>c</w:t>
      </w:r>
      <w:r>
        <w:rPr>
          <w:color w:val="272527"/>
          <w:spacing w:val="-4"/>
          <w:w w:val="98"/>
          <w:sz w:val="22"/>
          <w:szCs w:val="22"/>
        </w:rPr>
        <w:t>on</w:t>
      </w:r>
      <w:r>
        <w:rPr>
          <w:color w:val="272527"/>
          <w:spacing w:val="-10"/>
          <w:w w:val="98"/>
          <w:sz w:val="22"/>
          <w:szCs w:val="22"/>
        </w:rPr>
        <w:t>t</w:t>
      </w:r>
      <w:r>
        <w:rPr>
          <w:color w:val="272527"/>
          <w:spacing w:val="-4"/>
          <w:w w:val="98"/>
          <w:sz w:val="22"/>
          <w:szCs w:val="22"/>
        </w:rPr>
        <w:t>a</w:t>
      </w:r>
      <w:r>
        <w:rPr>
          <w:color w:val="272527"/>
          <w:spacing w:val="-2"/>
          <w:w w:val="98"/>
          <w:sz w:val="22"/>
          <w:szCs w:val="22"/>
        </w:rPr>
        <w:t>c</w:t>
      </w:r>
      <w:r>
        <w:rPr>
          <w:color w:val="272527"/>
          <w:w w:val="98"/>
          <w:sz w:val="22"/>
          <w:szCs w:val="22"/>
        </w:rPr>
        <w:t>t</w:t>
      </w:r>
      <w:r>
        <w:rPr>
          <w:color w:val="272527"/>
          <w:spacing w:val="-10"/>
          <w:w w:val="98"/>
          <w:sz w:val="22"/>
          <w:szCs w:val="22"/>
        </w:rPr>
        <w:t xml:space="preserve"> </w:t>
      </w:r>
      <w:r>
        <w:rPr>
          <w:color w:val="272527"/>
          <w:spacing w:val="-4"/>
          <w:w w:val="94"/>
          <w:sz w:val="22"/>
          <w:szCs w:val="22"/>
        </w:rPr>
        <w:t>d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0"/>
          <w:w w:val="111"/>
          <w:sz w:val="22"/>
          <w:szCs w:val="22"/>
        </w:rPr>
        <w:t>t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75"/>
          <w:sz w:val="22"/>
          <w:szCs w:val="22"/>
        </w:rPr>
        <w:t>il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5"/>
          <w:sz w:val="22"/>
          <w:szCs w:val="22"/>
        </w:rPr>
        <w:t>a</w:t>
      </w:r>
      <w:r>
        <w:rPr>
          <w:color w:val="272527"/>
          <w:sz w:val="22"/>
          <w:szCs w:val="22"/>
        </w:rPr>
        <w:t>t</w:t>
      </w:r>
      <w:r>
        <w:rPr>
          <w:color w:val="272527"/>
          <w:spacing w:val="-8"/>
          <w:sz w:val="22"/>
          <w:szCs w:val="22"/>
        </w:rPr>
        <w:t xml:space="preserve"> </w:t>
      </w:r>
      <w:r>
        <w:rPr>
          <w:color w:val="272527"/>
          <w:w w:val="84"/>
          <w:sz w:val="22"/>
          <w:szCs w:val="22"/>
        </w:rPr>
        <w:t>w</w:t>
      </w:r>
      <w:r>
        <w:rPr>
          <w:color w:val="272527"/>
          <w:w w:val="96"/>
          <w:sz w:val="22"/>
          <w:szCs w:val="22"/>
        </w:rPr>
        <w:t>h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3"/>
          <w:w w:val="95"/>
          <w:sz w:val="22"/>
          <w:szCs w:val="22"/>
        </w:rPr>
        <w:t>c</w:t>
      </w:r>
      <w:r>
        <w:rPr>
          <w:color w:val="272527"/>
          <w:w w:val="96"/>
          <w:sz w:val="22"/>
          <w:szCs w:val="22"/>
        </w:rPr>
        <w:t xml:space="preserve">h 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spacing w:val="-3"/>
          <w:w w:val="95"/>
          <w:sz w:val="22"/>
          <w:szCs w:val="22"/>
        </w:rPr>
        <w:t>c</w:t>
      </w:r>
      <w:r>
        <w:rPr>
          <w:color w:val="272527"/>
          <w:spacing w:val="2"/>
          <w:w w:val="89"/>
          <w:sz w:val="22"/>
          <w:szCs w:val="22"/>
        </w:rPr>
        <w:t>r</w:t>
      </w:r>
      <w:r>
        <w:rPr>
          <w:color w:val="272527"/>
          <w:w w:val="95"/>
          <w:sz w:val="22"/>
          <w:szCs w:val="22"/>
        </w:rPr>
        <w:t>u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7"/>
          <w:w w:val="98"/>
          <w:sz w:val="22"/>
          <w:szCs w:val="22"/>
        </w:rPr>
        <w:t>c</w:t>
      </w:r>
      <w:r>
        <w:rPr>
          <w:color w:val="272527"/>
          <w:w w:val="98"/>
          <w:sz w:val="22"/>
          <w:szCs w:val="22"/>
        </w:rPr>
        <w:t>an</w:t>
      </w:r>
      <w:r>
        <w:rPr>
          <w:color w:val="272527"/>
          <w:spacing w:val="-15"/>
          <w:w w:val="98"/>
          <w:sz w:val="22"/>
          <w:szCs w:val="22"/>
        </w:rPr>
        <w:t xml:space="preserve"> </w:t>
      </w:r>
      <w:r>
        <w:rPr>
          <w:color w:val="272527"/>
          <w:spacing w:val="-7"/>
          <w:w w:val="103"/>
          <w:sz w:val="22"/>
          <w:szCs w:val="22"/>
        </w:rPr>
        <w:t>e</w:t>
      </w:r>
      <w:r>
        <w:rPr>
          <w:color w:val="272527"/>
          <w:spacing w:val="-4"/>
          <w:w w:val="102"/>
          <w:sz w:val="22"/>
          <w:szCs w:val="22"/>
        </w:rPr>
        <w:t>a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w w:val="95"/>
          <w:sz w:val="22"/>
          <w:szCs w:val="22"/>
        </w:rPr>
        <w:t>y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3"/>
          <w:sz w:val="22"/>
          <w:szCs w:val="22"/>
        </w:rPr>
        <w:t>g</w:t>
      </w:r>
      <w:r>
        <w:rPr>
          <w:color w:val="272527"/>
          <w:sz w:val="22"/>
          <w:szCs w:val="22"/>
        </w:rPr>
        <w:t>et</w:t>
      </w:r>
    </w:p>
    <w:p w14:paraId="394D6A42" w14:textId="77777777" w:rsidR="008A25FB" w:rsidRDefault="007A4C05">
      <w:pPr>
        <w:spacing w:line="250" w:lineRule="auto"/>
        <w:ind w:left="114" w:right="304"/>
        <w:rPr>
          <w:sz w:val="22"/>
          <w:szCs w:val="22"/>
        </w:rPr>
      </w:pPr>
      <w:r>
        <w:rPr>
          <w:color w:val="272527"/>
          <w:spacing w:val="-4"/>
          <w:w w:val="89"/>
          <w:sz w:val="22"/>
          <w:szCs w:val="22"/>
        </w:rPr>
        <w:t>hol</w:t>
      </w:r>
      <w:r>
        <w:rPr>
          <w:color w:val="272527"/>
          <w:w w:val="89"/>
          <w:sz w:val="22"/>
          <w:szCs w:val="22"/>
        </w:rPr>
        <w:t>d</w:t>
      </w:r>
      <w:r>
        <w:rPr>
          <w:color w:val="272527"/>
          <w:spacing w:val="-5"/>
          <w:w w:val="89"/>
          <w:sz w:val="22"/>
          <w:szCs w:val="22"/>
        </w:rPr>
        <w:t xml:space="preserve"> </w:t>
      </w:r>
      <w:r>
        <w:rPr>
          <w:color w:val="272527"/>
          <w:spacing w:val="-2"/>
          <w:w w:val="89"/>
          <w:sz w:val="22"/>
          <w:szCs w:val="22"/>
        </w:rPr>
        <w:t>o</w:t>
      </w:r>
      <w:r>
        <w:rPr>
          <w:color w:val="272527"/>
          <w:w w:val="89"/>
          <w:sz w:val="22"/>
          <w:szCs w:val="22"/>
        </w:rPr>
        <w:t>f</w:t>
      </w:r>
      <w:r>
        <w:rPr>
          <w:color w:val="272527"/>
          <w:spacing w:val="-14"/>
          <w:w w:val="89"/>
          <w:sz w:val="22"/>
          <w:szCs w:val="22"/>
        </w:rPr>
        <w:t xml:space="preserve"> </w:t>
      </w:r>
      <w:r>
        <w:rPr>
          <w:color w:val="272527"/>
          <w:spacing w:val="-4"/>
          <w:w w:val="89"/>
          <w:sz w:val="22"/>
          <w:szCs w:val="22"/>
        </w:rPr>
        <w:t>y</w:t>
      </w:r>
      <w:r>
        <w:rPr>
          <w:color w:val="272527"/>
          <w:spacing w:val="-3"/>
          <w:w w:val="89"/>
          <w:sz w:val="22"/>
          <w:szCs w:val="22"/>
        </w:rPr>
        <w:t>ou</w:t>
      </w:r>
      <w:r>
        <w:rPr>
          <w:color w:val="272527"/>
          <w:w w:val="89"/>
          <w:sz w:val="22"/>
          <w:szCs w:val="22"/>
        </w:rPr>
        <w:t xml:space="preserve">. </w:t>
      </w:r>
      <w:r>
        <w:rPr>
          <w:color w:val="272527"/>
          <w:w w:val="78"/>
          <w:sz w:val="22"/>
          <w:szCs w:val="22"/>
        </w:rPr>
        <w:t>E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3"/>
          <w:w w:val="112"/>
          <w:sz w:val="22"/>
          <w:szCs w:val="22"/>
        </w:rPr>
        <w:t>s</w:t>
      </w:r>
      <w:r>
        <w:rPr>
          <w:color w:val="272527"/>
          <w:w w:val="95"/>
          <w:sz w:val="22"/>
          <w:szCs w:val="22"/>
        </w:rPr>
        <w:t>u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y</w:t>
      </w:r>
      <w:r>
        <w:rPr>
          <w:color w:val="272527"/>
          <w:spacing w:val="-3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ur 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93"/>
          <w:sz w:val="22"/>
          <w:szCs w:val="22"/>
        </w:rPr>
        <w:t>m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75"/>
          <w:sz w:val="22"/>
          <w:szCs w:val="22"/>
        </w:rPr>
        <w:t>il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5"/>
          <w:sz w:val="22"/>
          <w:szCs w:val="22"/>
        </w:rPr>
        <w:t>ad</w:t>
      </w:r>
      <w:r>
        <w:rPr>
          <w:color w:val="272527"/>
          <w:sz w:val="22"/>
          <w:szCs w:val="22"/>
        </w:rPr>
        <w:t>dr</w:t>
      </w:r>
      <w:r>
        <w:rPr>
          <w:color w:val="272527"/>
          <w:spacing w:val="-2"/>
          <w:sz w:val="22"/>
          <w:szCs w:val="22"/>
        </w:rPr>
        <w:t>es</w:t>
      </w:r>
      <w:r>
        <w:rPr>
          <w:color w:val="272527"/>
          <w:sz w:val="22"/>
          <w:szCs w:val="22"/>
        </w:rPr>
        <w:t>s</w:t>
      </w:r>
      <w:r>
        <w:rPr>
          <w:color w:val="272527"/>
          <w:spacing w:val="-13"/>
          <w:sz w:val="22"/>
          <w:szCs w:val="22"/>
        </w:rPr>
        <w:t xml:space="preserve"> </w:t>
      </w:r>
      <w:r>
        <w:rPr>
          <w:color w:val="272527"/>
          <w:spacing w:val="-2"/>
          <w:sz w:val="22"/>
          <w:szCs w:val="22"/>
        </w:rPr>
        <w:t>s</w:t>
      </w:r>
      <w:r>
        <w:rPr>
          <w:color w:val="272527"/>
          <w:spacing w:val="-3"/>
          <w:sz w:val="22"/>
          <w:szCs w:val="22"/>
        </w:rPr>
        <w:t>o</w:t>
      </w:r>
      <w:r>
        <w:rPr>
          <w:color w:val="272527"/>
          <w:sz w:val="22"/>
          <w:szCs w:val="22"/>
        </w:rPr>
        <w:t>u</w:t>
      </w:r>
      <w:r>
        <w:rPr>
          <w:color w:val="272527"/>
          <w:spacing w:val="-4"/>
          <w:sz w:val="22"/>
          <w:szCs w:val="22"/>
        </w:rPr>
        <w:t>nd</w:t>
      </w:r>
      <w:r>
        <w:rPr>
          <w:color w:val="272527"/>
          <w:sz w:val="22"/>
          <w:szCs w:val="22"/>
        </w:rPr>
        <w:t xml:space="preserve">s </w:t>
      </w:r>
      <w:r>
        <w:rPr>
          <w:color w:val="272527"/>
          <w:spacing w:val="-4"/>
          <w:w w:val="94"/>
          <w:sz w:val="22"/>
          <w:szCs w:val="22"/>
        </w:rPr>
        <w:t>p</w:t>
      </w:r>
      <w:r>
        <w:rPr>
          <w:color w:val="272527"/>
          <w:spacing w:val="-2"/>
          <w:w w:val="89"/>
          <w:sz w:val="22"/>
          <w:szCs w:val="22"/>
        </w:rPr>
        <w:t>r</w:t>
      </w:r>
      <w:r>
        <w:rPr>
          <w:color w:val="272527"/>
          <w:spacing w:val="-2"/>
          <w:w w:val="91"/>
          <w:sz w:val="22"/>
          <w:szCs w:val="22"/>
        </w:rPr>
        <w:t>o</w:t>
      </w:r>
      <w:r>
        <w:rPr>
          <w:color w:val="272527"/>
          <w:spacing w:val="-5"/>
          <w:w w:val="82"/>
          <w:sz w:val="22"/>
          <w:szCs w:val="22"/>
        </w:rPr>
        <w:t>f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3"/>
          <w:w w:val="75"/>
          <w:sz w:val="22"/>
          <w:szCs w:val="22"/>
        </w:rPr>
        <w:t>l</w:t>
      </w:r>
      <w:r>
        <w:rPr>
          <w:color w:val="272527"/>
          <w:w w:val="83"/>
          <w:sz w:val="22"/>
          <w:szCs w:val="22"/>
        </w:rPr>
        <w:t>.</w:t>
      </w:r>
    </w:p>
    <w:p w14:paraId="69F247FB" w14:textId="16462756" w:rsidR="008A25FB" w:rsidRDefault="007A4C05">
      <w:pPr>
        <w:spacing w:before="54"/>
        <w:ind w:left="718" w:right="717"/>
        <w:jc w:val="center"/>
        <w:rPr>
          <w:rFonts w:ascii="Book Antiqua" w:eastAsia="Book Antiqua" w:hAnsi="Book Antiqua" w:cs="Book Antiqua"/>
          <w:sz w:val="36"/>
          <w:szCs w:val="36"/>
        </w:rPr>
      </w:pPr>
      <w:r>
        <w:br w:type="column"/>
      </w:r>
      <w:r>
        <w:rPr>
          <w:rFonts w:ascii="Calibri" w:hAnsi="Calibri" w:cs="Calibri"/>
          <w:sz w:val="22"/>
          <w:szCs w:val="22"/>
        </w:rPr>
        <w:t>Conna Vang</w:t>
      </w:r>
    </w:p>
    <w:p w14:paraId="5AFFC3D2" w14:textId="7AC097F4" w:rsidR="007A4C05" w:rsidRDefault="007A4C05">
      <w:pPr>
        <w:spacing w:before="67" w:line="280" w:lineRule="exact"/>
        <w:ind w:left="-22" w:right="-22"/>
        <w:jc w:val="center"/>
        <w:rPr>
          <w:rFonts w:ascii="Book Antiqua" w:eastAsia="Book Antiqua" w:hAnsi="Book Antiqua" w:cs="Book Antiqua"/>
          <w:color w:val="272527"/>
          <w:w w:val="97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sz w:val="24"/>
          <w:szCs w:val="24"/>
        </w:rPr>
        <w:t>123</w:t>
      </w:r>
      <w:r>
        <w:rPr>
          <w:rFonts w:ascii="Book Antiqua" w:eastAsia="Book Antiqua" w:hAnsi="Book Antiqua" w:cs="Book Antiqua"/>
          <w:color w:val="272527"/>
          <w:spacing w:val="1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Oak</w:t>
      </w:r>
      <w:r>
        <w:rPr>
          <w:rFonts w:ascii="Book Antiqua" w:eastAsia="Book Antiqua" w:hAnsi="Book Antiqua" w:cs="Book Antiqua"/>
          <w:color w:val="272527"/>
          <w:spacing w:val="-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e,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Southampton</w:t>
      </w:r>
      <w:r>
        <w:rPr>
          <w:rFonts w:ascii="Book Antiqua" w:eastAsia="Book Antiqua" w:hAnsi="Book Antiqua" w:cs="Book Antiqua"/>
          <w:color w:val="272527"/>
          <w:spacing w:val="-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SO11</w:t>
      </w:r>
      <w:r>
        <w:rPr>
          <w:rFonts w:ascii="Book Antiqua" w:eastAsia="Book Antiqua" w:hAnsi="Book Antiqua" w:cs="Book Antiqua"/>
          <w:color w:val="272527"/>
          <w:spacing w:val="1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5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 xml:space="preserve">K 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2"/>
          <w:sz w:val="24"/>
          <w:szCs w:val="24"/>
        </w:rPr>
        <w:t>-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ail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: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hyperlink r:id="rId5" w:history="1">
        <w:r w:rsidRPr="00FD79DA">
          <w:rPr>
            <w:rStyle w:val="Hyperlink"/>
            <w:rFonts w:ascii="Book Antiqua" w:eastAsia="Book Antiqua" w:hAnsi="Book Antiqua" w:cs="Book Antiqua"/>
            <w:w w:val="104"/>
            <w:sz w:val="24"/>
            <w:szCs w:val="24"/>
          </w:rPr>
          <w:t>conna@gmail.com</w:t>
        </w:r>
      </w:hyperlink>
    </w:p>
    <w:p w14:paraId="0EC05881" w14:textId="19472FC1" w:rsidR="008A25FB" w:rsidRDefault="007A4C05">
      <w:pPr>
        <w:spacing w:before="67" w:line="280" w:lineRule="exact"/>
        <w:ind w:left="-22" w:right="-22"/>
        <w:jc w:val="center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Phone:</w:t>
      </w:r>
      <w:r>
        <w:rPr>
          <w:rFonts w:ascii="Book Antiqua" w:eastAsia="Book Antiqua" w:hAnsi="Book Antiqua" w:cs="Book Antiqua"/>
          <w:color w:val="272527"/>
          <w:spacing w:val="1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07970</w:t>
      </w:r>
      <w:r>
        <w:rPr>
          <w:rFonts w:ascii="Book Antiqua" w:eastAsia="Book Antiqua" w:hAnsi="Book Antiqua" w:cs="Book Antiqua"/>
          <w:color w:val="272527"/>
          <w:spacing w:val="2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394739</w:t>
      </w:r>
    </w:p>
    <w:p w14:paraId="04100B0F" w14:textId="77777777" w:rsidR="008A25FB" w:rsidRDefault="007A4C05">
      <w:pPr>
        <w:spacing w:before="6" w:line="200" w:lineRule="exact"/>
      </w:pPr>
      <w:r>
        <w:br w:type="column"/>
      </w:r>
    </w:p>
    <w:p w14:paraId="7684E8C8" w14:textId="77777777" w:rsidR="008A25FB" w:rsidRDefault="007A4C05">
      <w:pPr>
        <w:spacing w:line="250" w:lineRule="auto"/>
        <w:ind w:right="68"/>
        <w:jc w:val="both"/>
        <w:rPr>
          <w:sz w:val="22"/>
          <w:szCs w:val="22"/>
        </w:rPr>
        <w:sectPr w:rsidR="008A25FB">
          <w:pgSz w:w="11920" w:h="16840"/>
          <w:pgMar w:top="1540" w:right="360" w:bottom="280" w:left="300" w:header="720" w:footer="720" w:gutter="0"/>
          <w:cols w:num="3" w:space="720" w:equalWidth="0">
            <w:col w:w="2404" w:space="1086"/>
            <w:col w:w="4278" w:space="1114"/>
            <w:col w:w="2378"/>
          </w:cols>
        </w:sectPr>
      </w:pPr>
      <w:r>
        <w:rPr>
          <w:color w:val="272527"/>
          <w:spacing w:val="-4"/>
          <w:w w:val="72"/>
          <w:sz w:val="22"/>
          <w:szCs w:val="22"/>
        </w:rPr>
        <w:t>D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7"/>
          <w:w w:val="98"/>
          <w:sz w:val="22"/>
          <w:szCs w:val="22"/>
        </w:rPr>
        <w:t>n</w:t>
      </w:r>
      <w:r>
        <w:rPr>
          <w:color w:val="272527"/>
          <w:w w:val="49"/>
          <w:sz w:val="22"/>
          <w:szCs w:val="22"/>
        </w:rPr>
        <w:t>’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z w:val="22"/>
          <w:szCs w:val="22"/>
        </w:rPr>
        <w:t>w</w:t>
      </w:r>
      <w:r>
        <w:rPr>
          <w:color w:val="272527"/>
          <w:spacing w:val="-4"/>
          <w:sz w:val="22"/>
          <w:szCs w:val="22"/>
        </w:rPr>
        <w:t>a</w:t>
      </w:r>
      <w:r>
        <w:rPr>
          <w:color w:val="272527"/>
          <w:spacing w:val="-2"/>
          <w:sz w:val="22"/>
          <w:szCs w:val="22"/>
        </w:rPr>
        <w:t>s</w:t>
      </w:r>
      <w:r>
        <w:rPr>
          <w:color w:val="272527"/>
          <w:spacing w:val="-7"/>
          <w:sz w:val="22"/>
          <w:szCs w:val="22"/>
        </w:rPr>
        <w:t>t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-21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s</w:t>
      </w:r>
      <w:r>
        <w:rPr>
          <w:color w:val="272527"/>
          <w:spacing w:val="-2"/>
          <w:sz w:val="22"/>
          <w:szCs w:val="22"/>
        </w:rPr>
        <w:t>p</w:t>
      </w:r>
      <w:r>
        <w:rPr>
          <w:color w:val="272527"/>
          <w:spacing w:val="-4"/>
          <w:sz w:val="22"/>
          <w:szCs w:val="22"/>
        </w:rPr>
        <w:t>a</w:t>
      </w:r>
      <w:r>
        <w:rPr>
          <w:color w:val="272527"/>
          <w:spacing w:val="-2"/>
          <w:sz w:val="22"/>
          <w:szCs w:val="22"/>
        </w:rPr>
        <w:t>c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-13"/>
          <w:sz w:val="22"/>
          <w:szCs w:val="22"/>
        </w:rPr>
        <w:t xml:space="preserve"> </w:t>
      </w:r>
      <w:r>
        <w:rPr>
          <w:color w:val="272527"/>
          <w:w w:val="89"/>
          <w:sz w:val="22"/>
          <w:szCs w:val="22"/>
        </w:rPr>
        <w:t>w</w:t>
      </w:r>
      <w:r>
        <w:rPr>
          <w:color w:val="272527"/>
          <w:spacing w:val="-3"/>
          <w:w w:val="89"/>
          <w:sz w:val="22"/>
          <w:szCs w:val="22"/>
        </w:rPr>
        <w:t>i</w:t>
      </w:r>
      <w:r>
        <w:rPr>
          <w:color w:val="272527"/>
          <w:spacing w:val="-4"/>
          <w:w w:val="89"/>
          <w:sz w:val="22"/>
          <w:szCs w:val="22"/>
        </w:rPr>
        <w:t>t</w:t>
      </w:r>
      <w:r>
        <w:rPr>
          <w:color w:val="272527"/>
          <w:w w:val="89"/>
          <w:sz w:val="22"/>
          <w:szCs w:val="22"/>
        </w:rPr>
        <w:t>h</w:t>
      </w:r>
      <w:r>
        <w:rPr>
          <w:color w:val="272527"/>
          <w:spacing w:val="-7"/>
          <w:w w:val="89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y</w:t>
      </w:r>
      <w:r>
        <w:rPr>
          <w:color w:val="272527"/>
          <w:spacing w:val="-3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ur </w:t>
      </w:r>
      <w:r>
        <w:rPr>
          <w:color w:val="272527"/>
          <w:spacing w:val="-8"/>
          <w:sz w:val="22"/>
          <w:szCs w:val="22"/>
        </w:rPr>
        <w:t>d</w:t>
      </w:r>
      <w:r>
        <w:rPr>
          <w:color w:val="272527"/>
          <w:spacing w:val="-5"/>
          <w:sz w:val="22"/>
          <w:szCs w:val="22"/>
        </w:rPr>
        <w:t>a</w:t>
      </w:r>
      <w:r>
        <w:rPr>
          <w:color w:val="272527"/>
          <w:spacing w:val="-7"/>
          <w:sz w:val="22"/>
          <w:szCs w:val="22"/>
        </w:rPr>
        <w:t>t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-12"/>
          <w:sz w:val="22"/>
          <w:szCs w:val="22"/>
        </w:rPr>
        <w:t xml:space="preserve"> </w:t>
      </w:r>
      <w:r>
        <w:rPr>
          <w:color w:val="272527"/>
          <w:spacing w:val="-2"/>
          <w:w w:val="87"/>
          <w:sz w:val="22"/>
          <w:szCs w:val="22"/>
        </w:rPr>
        <w:t>o</w:t>
      </w:r>
      <w:r>
        <w:rPr>
          <w:color w:val="272527"/>
          <w:w w:val="87"/>
          <w:sz w:val="22"/>
          <w:szCs w:val="22"/>
        </w:rPr>
        <w:t>f</w:t>
      </w:r>
      <w:r>
        <w:rPr>
          <w:color w:val="272527"/>
          <w:spacing w:val="-9"/>
          <w:w w:val="87"/>
          <w:sz w:val="22"/>
          <w:szCs w:val="22"/>
        </w:rPr>
        <w:t xml:space="preserve"> </w:t>
      </w:r>
      <w:r>
        <w:rPr>
          <w:color w:val="272527"/>
          <w:spacing w:val="-5"/>
          <w:w w:val="94"/>
          <w:sz w:val="22"/>
          <w:szCs w:val="22"/>
        </w:rPr>
        <w:t>b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5"/>
          <w:w w:val="89"/>
          <w:sz w:val="22"/>
          <w:szCs w:val="22"/>
        </w:rPr>
        <w:t>r</w:t>
      </w:r>
      <w:r>
        <w:rPr>
          <w:color w:val="272527"/>
          <w:spacing w:val="-5"/>
          <w:w w:val="111"/>
          <w:sz w:val="22"/>
          <w:szCs w:val="22"/>
        </w:rPr>
        <w:t>t</w:t>
      </w:r>
      <w:r>
        <w:rPr>
          <w:color w:val="272527"/>
          <w:spacing w:val="-2"/>
          <w:w w:val="96"/>
          <w:sz w:val="22"/>
          <w:szCs w:val="22"/>
        </w:rPr>
        <w:t>h</w:t>
      </w:r>
      <w:r>
        <w:rPr>
          <w:color w:val="272527"/>
          <w:w w:val="83"/>
          <w:sz w:val="22"/>
          <w:szCs w:val="22"/>
        </w:rPr>
        <w:t>,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w w:val="93"/>
          <w:sz w:val="22"/>
          <w:szCs w:val="22"/>
        </w:rPr>
        <w:t>m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10"/>
          <w:w w:val="111"/>
          <w:sz w:val="22"/>
          <w:szCs w:val="22"/>
        </w:rPr>
        <w:t>t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spacing w:val="-10"/>
          <w:w w:val="111"/>
          <w:sz w:val="22"/>
          <w:szCs w:val="22"/>
        </w:rPr>
        <w:t>t</w:t>
      </w:r>
      <w:r>
        <w:rPr>
          <w:color w:val="272527"/>
          <w:spacing w:val="-5"/>
          <w:w w:val="102"/>
          <w:sz w:val="22"/>
          <w:szCs w:val="22"/>
        </w:rPr>
        <w:t>a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spacing w:val="-4"/>
          <w:w w:val="95"/>
          <w:sz w:val="22"/>
          <w:szCs w:val="22"/>
        </w:rPr>
        <w:t>u</w:t>
      </w:r>
      <w:r>
        <w:rPr>
          <w:color w:val="272527"/>
          <w:spacing w:val="-3"/>
          <w:w w:val="112"/>
          <w:sz w:val="22"/>
          <w:szCs w:val="22"/>
        </w:rPr>
        <w:t>s</w:t>
      </w:r>
      <w:r>
        <w:rPr>
          <w:color w:val="272527"/>
          <w:w w:val="83"/>
          <w:sz w:val="22"/>
          <w:szCs w:val="22"/>
        </w:rPr>
        <w:t xml:space="preserve">, </w:t>
      </w:r>
      <w:r>
        <w:rPr>
          <w:color w:val="272527"/>
          <w:spacing w:val="-2"/>
          <w:sz w:val="22"/>
          <w:szCs w:val="22"/>
        </w:rPr>
        <w:t>s</w:t>
      </w:r>
      <w:r>
        <w:rPr>
          <w:color w:val="272527"/>
          <w:spacing w:val="-10"/>
          <w:sz w:val="22"/>
          <w:szCs w:val="22"/>
        </w:rPr>
        <w:t>t</w:t>
      </w:r>
      <w:r>
        <w:rPr>
          <w:color w:val="272527"/>
          <w:spacing w:val="-5"/>
          <w:sz w:val="22"/>
          <w:szCs w:val="22"/>
        </w:rPr>
        <w:t>a</w:t>
      </w:r>
      <w:r>
        <w:rPr>
          <w:color w:val="272527"/>
          <w:spacing w:val="-7"/>
          <w:sz w:val="22"/>
          <w:szCs w:val="22"/>
        </w:rPr>
        <w:t>t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12"/>
          <w:sz w:val="22"/>
          <w:szCs w:val="22"/>
        </w:rPr>
        <w:t xml:space="preserve"> </w:t>
      </w:r>
      <w:r>
        <w:rPr>
          <w:color w:val="272527"/>
          <w:spacing w:val="-2"/>
          <w:w w:val="87"/>
          <w:sz w:val="22"/>
          <w:szCs w:val="22"/>
        </w:rPr>
        <w:t>o</w:t>
      </w:r>
      <w:r>
        <w:rPr>
          <w:color w:val="272527"/>
          <w:w w:val="87"/>
          <w:sz w:val="22"/>
          <w:szCs w:val="22"/>
        </w:rPr>
        <w:t>f</w:t>
      </w:r>
      <w:r>
        <w:rPr>
          <w:color w:val="272527"/>
          <w:spacing w:val="-9"/>
          <w:w w:val="87"/>
          <w:sz w:val="22"/>
          <w:szCs w:val="22"/>
        </w:rPr>
        <w:t xml:space="preserve"> </w:t>
      </w:r>
      <w:r>
        <w:rPr>
          <w:color w:val="272527"/>
          <w:spacing w:val="-4"/>
          <w:w w:val="96"/>
          <w:sz w:val="22"/>
          <w:szCs w:val="22"/>
        </w:rPr>
        <w:t>h</w:t>
      </w:r>
      <w:r>
        <w:rPr>
          <w:color w:val="272527"/>
          <w:spacing w:val="-7"/>
          <w:w w:val="103"/>
          <w:sz w:val="22"/>
          <w:szCs w:val="22"/>
        </w:rPr>
        <w:t>e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5"/>
          <w:w w:val="111"/>
          <w:sz w:val="22"/>
          <w:szCs w:val="22"/>
        </w:rPr>
        <w:t>t</w:t>
      </w:r>
      <w:r>
        <w:rPr>
          <w:color w:val="272527"/>
          <w:w w:val="96"/>
          <w:sz w:val="22"/>
          <w:szCs w:val="22"/>
        </w:rPr>
        <w:t>h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3"/>
          <w:w w:val="75"/>
          <w:sz w:val="22"/>
          <w:szCs w:val="22"/>
        </w:rPr>
        <w:t>o</w:t>
      </w:r>
      <w:r>
        <w:rPr>
          <w:color w:val="272527"/>
          <w:w w:val="75"/>
          <w:sz w:val="22"/>
          <w:szCs w:val="22"/>
        </w:rPr>
        <w:t>r</w:t>
      </w:r>
      <w:r>
        <w:rPr>
          <w:color w:val="272527"/>
          <w:spacing w:val="24"/>
          <w:w w:val="75"/>
          <w:sz w:val="22"/>
          <w:szCs w:val="22"/>
        </w:rPr>
        <w:t xml:space="preserve"> </w:t>
      </w:r>
      <w:r>
        <w:rPr>
          <w:color w:val="272527"/>
          <w:spacing w:val="-5"/>
          <w:w w:val="75"/>
          <w:sz w:val="22"/>
          <w:szCs w:val="22"/>
        </w:rPr>
        <w:t>N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6"/>
          <w:w w:val="75"/>
          <w:sz w:val="22"/>
          <w:szCs w:val="22"/>
        </w:rPr>
        <w:t xml:space="preserve"> 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95"/>
          <w:sz w:val="22"/>
          <w:szCs w:val="22"/>
        </w:rPr>
        <w:t>u</w:t>
      </w:r>
      <w:r>
        <w:rPr>
          <w:color w:val="272527"/>
          <w:w w:val="93"/>
          <w:sz w:val="22"/>
          <w:szCs w:val="22"/>
        </w:rPr>
        <w:t>m</w:t>
      </w:r>
      <w:r>
        <w:rPr>
          <w:color w:val="272527"/>
          <w:spacing w:val="-3"/>
          <w:w w:val="94"/>
          <w:sz w:val="22"/>
          <w:szCs w:val="22"/>
        </w:rPr>
        <w:t>b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14"/>
          <w:w w:val="89"/>
          <w:sz w:val="22"/>
          <w:szCs w:val="22"/>
        </w:rPr>
        <w:t>r</w:t>
      </w:r>
      <w:r>
        <w:rPr>
          <w:color w:val="272527"/>
          <w:w w:val="83"/>
          <w:sz w:val="22"/>
          <w:szCs w:val="22"/>
        </w:rPr>
        <w:t>.</w:t>
      </w:r>
    </w:p>
    <w:p w14:paraId="63E3328C" w14:textId="77777777" w:rsidR="008A25FB" w:rsidRDefault="008A25FB">
      <w:pPr>
        <w:spacing w:before="2" w:line="120" w:lineRule="exact"/>
        <w:rPr>
          <w:sz w:val="13"/>
          <w:szCs w:val="13"/>
        </w:rPr>
      </w:pPr>
    </w:p>
    <w:p w14:paraId="1E17024C" w14:textId="77777777" w:rsidR="008A25FB" w:rsidRDefault="008A25FB">
      <w:pPr>
        <w:spacing w:line="200" w:lineRule="exact"/>
        <w:sectPr w:rsidR="008A25FB">
          <w:type w:val="continuous"/>
          <w:pgSz w:w="11920" w:h="16840"/>
          <w:pgMar w:top="1540" w:right="360" w:bottom="280" w:left="300" w:header="720" w:footer="720" w:gutter="0"/>
          <w:cols w:space="720"/>
        </w:sectPr>
      </w:pPr>
    </w:p>
    <w:p w14:paraId="73BFE47D" w14:textId="77777777" w:rsidR="008A25FB" w:rsidRDefault="007A4C05">
      <w:pPr>
        <w:spacing w:before="2" w:line="140" w:lineRule="exact"/>
        <w:rPr>
          <w:sz w:val="15"/>
          <w:szCs w:val="15"/>
        </w:rPr>
      </w:pPr>
      <w:r>
        <w:pict w14:anchorId="75B312F1">
          <v:group id="_x0000_s1065" style="position:absolute;margin-left:14.15pt;margin-top:523.4pt;width:147.9pt;height:77.15pt;z-index:-251658752;mso-position-horizontal-relative:page;mso-position-vertical-relative:page" coordorigin="283,10468" coordsize="2958,1543">
            <v:shape id="_x0000_s1068" style="position:absolute;left:2830;top:11239;width:252;height:0" coordorigin="2830,11239" coordsize="252,0" path="m2830,11239r251,e" filled="f" strokecolor="#272527" strokeweight="1pt">
              <v:path arrowok="t"/>
            </v:shape>
            <v:shape id="_x0000_s1067" style="position:absolute;left:3047;top:11189;width:185;height:100" coordorigin="3047,11189" coordsize="185,100" path="m3232,11239r-185,-50l3072,11229r,20l3047,11289r185,-50xe" fillcolor="#272527" stroked="f">
              <v:path arrowok="t"/>
            </v:shape>
            <v:shape id="_x0000_s1066" style="position:absolute;left:288;top:10473;width:2541;height:1533" coordorigin="288,10473" coordsize="2541,1533" path="m288,12007r2542,l2830,10473r-2542,l288,12007xe" filled="f" strokecolor="#272527" strokeweight=".5pt">
              <v:path arrowok="t"/>
            </v:shape>
            <w10:wrap anchorx="page" anchory="page"/>
          </v:group>
        </w:pict>
      </w:r>
      <w:r>
        <w:pict w14:anchorId="71EAB071">
          <v:group id="_x0000_s1061" style="position:absolute;margin-left:14.15pt;margin-top:399.6pt;width:147.9pt;height:50.4pt;z-index:-251659776;mso-position-horizontal-relative:page;mso-position-vertical-relative:page" coordorigin="283,7992" coordsize="2958,1008">
            <v:shape id="_x0000_s1064" style="position:absolute;left:2830;top:8504;width:252;height:0" coordorigin="2830,8504" coordsize="252,0" path="m2830,8504r251,e" filled="f" strokecolor="#272527" strokeweight="1pt">
              <v:path arrowok="t"/>
            </v:shape>
            <v:shape id="_x0000_s1063" style="position:absolute;left:3047;top:8454;width:185;height:100" coordorigin="3047,8454" coordsize="185,100" path="m3232,8504r-185,-50l3072,8494r,20l3047,8554r185,-50xe" fillcolor="#272527" stroked="f">
              <v:path arrowok="t"/>
            </v:shape>
            <v:shape id="_x0000_s1062" style="position:absolute;left:288;top:7997;width:2541;height:998" coordorigin="288,7997" coordsize="2541,998" path="m288,8995r2542,l2830,7997r-2542,l288,8995xe" filled="f" strokecolor="#272527" strokeweight=".5pt">
              <v:path arrowok="t"/>
            </v:shape>
            <w10:wrap anchorx="page" anchory="page"/>
          </v:group>
        </w:pict>
      </w:r>
      <w:r>
        <w:pict w14:anchorId="537FD9DB">
          <v:group id="_x0000_s1057" style="position:absolute;margin-left:14.15pt;margin-top:311.8pt;width:147.9pt;height:50.4pt;z-index:-251660800;mso-position-horizontal-relative:page;mso-position-vertical-relative:page" coordorigin="283,6236" coordsize="2958,1008">
            <v:shape id="_x0000_s1060" style="position:absolute;left:2830;top:6746;width:252;height:0" coordorigin="2830,6746" coordsize="252,0" path="m2830,6746r251,e" filled="f" strokecolor="#272527" strokeweight="1pt">
              <v:path arrowok="t"/>
            </v:shape>
            <v:shape id="_x0000_s1059" style="position:absolute;left:3047;top:6696;width:185;height:100" coordorigin="3047,6696" coordsize="185,100" path="m3232,6746r-185,-50l3072,6736r,20l3047,6796r185,-50xe" fillcolor="#272527" stroked="f">
              <v:path arrowok="t"/>
            </v:shape>
            <v:shape id="_x0000_s1058" style="position:absolute;left:288;top:6241;width:2541;height:998" coordorigin="288,6241" coordsize="2541,998" path="m288,7239r2542,l2830,6241r-2542,l288,7239xe" filled="f" strokecolor="#272527" strokeweight=".5pt">
              <v:path arrowok="t"/>
            </v:shape>
            <w10:wrap anchorx="page" anchory="page"/>
          </v:group>
        </w:pict>
      </w:r>
      <w:r>
        <w:pict w14:anchorId="6AD59BAB">
          <v:group id="_x0000_s1053" style="position:absolute;margin-left:14.15pt;margin-top:175.25pt;width:147.9pt;height:50.4pt;z-index:-251661824;mso-position-horizontal-relative:page;mso-position-vertical-relative:page" coordorigin="283,3505" coordsize="2958,1008">
            <v:shape id="_x0000_s1056" style="position:absolute;left:2830;top:4009;width:252;height:0" coordorigin="2830,4009" coordsize="252,0" path="m2830,4009r251,e" filled="f" strokecolor="#272527" strokeweight="1pt">
              <v:path arrowok="t"/>
            </v:shape>
            <v:shape id="_x0000_s1055" style="position:absolute;left:3047;top:3959;width:185;height:100" coordorigin="3047,3959" coordsize="185,100" path="m3232,4009r-185,-50l3072,3999r,20l3047,4059r185,-50xe" fillcolor="#272527" stroked="f">
              <v:path arrowok="t"/>
            </v:shape>
            <v:shape id="_x0000_s1054" style="position:absolute;left:288;top:3510;width:2541;height:998" coordorigin="288,3510" coordsize="2541,998" path="m288,4507r2542,l2830,3510r-2542,l288,4507xe" filled="f" strokecolor="#272527" strokeweight=".5pt">
              <v:path arrowok="t"/>
            </v:shape>
            <w10:wrap anchorx="page" anchory="page"/>
          </v:group>
        </w:pict>
      </w:r>
      <w:r>
        <w:pict w14:anchorId="1FC1EBA7">
          <v:group id="_x0000_s1049" style="position:absolute;margin-left:14.15pt;margin-top:85.05pt;width:147.9pt;height:76.45pt;z-index:-251662848;mso-position-horizontal-relative:page;mso-position-vertical-relative:page" coordorigin="283,1701" coordsize="2958,1529">
            <v:shape id="_x0000_s1052" style="position:absolute;left:2830;top:2475;width:252;height:0" coordorigin="2830,2475" coordsize="252,0" path="m2830,2475r251,e" filled="f" strokecolor="#272527" strokeweight="1pt">
              <v:path arrowok="t"/>
            </v:shape>
            <v:shape id="_x0000_s1051" style="position:absolute;left:3047;top:2425;width:185;height:100" coordorigin="3047,2425" coordsize="185,100" path="m3232,2475r-185,-50l3072,2465r,20l3047,2525r185,-50xe" fillcolor="#272527" stroked="f">
              <v:path arrowok="t"/>
            </v:shape>
            <v:shape id="_x0000_s1050" style="position:absolute;left:288;top:1706;width:2541;height:1519" coordorigin="288,1706" coordsize="2541,1519" path="m288,3225r2542,l2830,1706r-2542,l288,3225xe" filled="f" strokecolor="#272527" strokeweight=".5pt">
              <v:path arrowok="t"/>
            </v:shape>
            <w10:wrap anchorx="page" anchory="page"/>
          </v:group>
        </w:pict>
      </w:r>
      <w:r>
        <w:pict w14:anchorId="6D7A3B4F">
          <v:group id="_x0000_s1047" style="position:absolute;margin-left:452.85pt;margin-top:85.3pt;width:127.05pt;height:49.9pt;z-index:-251663872;mso-position-horizontal-relative:page;mso-position-vertical-relative:page" coordorigin="9057,1706" coordsize="2541,998">
            <v:shape id="_x0000_s1048" style="position:absolute;left:9057;top:1706;width:2541;height:998" coordorigin="9057,1706" coordsize="2541,998" path="m9057,2703r2541,l11598,1706r-2541,l9057,2703xe" filled="f" strokecolor="#272527" strokeweight=".5pt">
              <v:path arrowok="t"/>
            </v:shape>
            <w10:wrap anchorx="page" anchory="page"/>
          </v:group>
        </w:pict>
      </w:r>
    </w:p>
    <w:p w14:paraId="23AD892C" w14:textId="77777777" w:rsidR="008A25FB" w:rsidRDefault="007A4C05">
      <w:pPr>
        <w:spacing w:line="250" w:lineRule="auto"/>
        <w:ind w:left="113" w:right="43"/>
        <w:rPr>
          <w:sz w:val="22"/>
          <w:szCs w:val="22"/>
        </w:rPr>
      </w:pPr>
      <w:r>
        <w:rPr>
          <w:color w:val="272527"/>
          <w:w w:val="69"/>
          <w:sz w:val="22"/>
          <w:szCs w:val="22"/>
        </w:rPr>
        <w:t>I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3"/>
          <w:w w:val="95"/>
          <w:sz w:val="22"/>
          <w:szCs w:val="22"/>
        </w:rPr>
        <w:t>c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4"/>
          <w:w w:val="95"/>
          <w:sz w:val="22"/>
          <w:szCs w:val="22"/>
        </w:rPr>
        <w:t>u</w:t>
      </w:r>
      <w:r>
        <w:rPr>
          <w:color w:val="272527"/>
          <w:spacing w:val="-4"/>
          <w:w w:val="94"/>
          <w:sz w:val="22"/>
          <w:szCs w:val="22"/>
        </w:rPr>
        <w:t>d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95"/>
          <w:sz w:val="22"/>
          <w:szCs w:val="22"/>
        </w:rPr>
        <w:t>u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3"/>
          <w:w w:val="85"/>
          <w:sz w:val="22"/>
          <w:szCs w:val="22"/>
        </w:rPr>
        <w:t>v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w w:val="95"/>
          <w:sz w:val="22"/>
          <w:szCs w:val="22"/>
        </w:rPr>
        <w:t>y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w w:val="93"/>
          <w:sz w:val="22"/>
          <w:szCs w:val="22"/>
        </w:rPr>
        <w:t>m</w:t>
      </w:r>
      <w:r>
        <w:rPr>
          <w:color w:val="272527"/>
          <w:w w:val="91"/>
          <w:sz w:val="22"/>
          <w:szCs w:val="22"/>
        </w:rPr>
        <w:t>o</w:t>
      </w:r>
      <w:r>
        <w:rPr>
          <w:color w:val="272527"/>
          <w:spacing w:val="-4"/>
          <w:w w:val="94"/>
          <w:sz w:val="22"/>
          <w:szCs w:val="22"/>
        </w:rPr>
        <w:t>d</w:t>
      </w:r>
      <w:r>
        <w:rPr>
          <w:color w:val="272527"/>
          <w:w w:val="95"/>
          <w:sz w:val="22"/>
          <w:szCs w:val="22"/>
        </w:rPr>
        <w:t>u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w w:val="112"/>
          <w:sz w:val="22"/>
          <w:szCs w:val="22"/>
        </w:rPr>
        <w:t xml:space="preserve">s </w:t>
      </w:r>
      <w:r>
        <w:rPr>
          <w:color w:val="272527"/>
          <w:spacing w:val="-5"/>
          <w:sz w:val="22"/>
          <w:szCs w:val="22"/>
        </w:rPr>
        <w:t>tha</w:t>
      </w:r>
      <w:r>
        <w:rPr>
          <w:color w:val="272527"/>
          <w:sz w:val="22"/>
          <w:szCs w:val="22"/>
        </w:rPr>
        <w:t>t</w:t>
      </w:r>
      <w:r>
        <w:rPr>
          <w:color w:val="272527"/>
          <w:spacing w:val="-6"/>
          <w:sz w:val="22"/>
          <w:szCs w:val="22"/>
        </w:rPr>
        <w:t xml:space="preserve"> </w:t>
      </w:r>
      <w:r>
        <w:rPr>
          <w:color w:val="272527"/>
          <w:sz w:val="22"/>
          <w:szCs w:val="22"/>
        </w:rPr>
        <w:t>are</w:t>
      </w:r>
      <w:r>
        <w:rPr>
          <w:color w:val="272527"/>
          <w:spacing w:val="-20"/>
          <w:sz w:val="22"/>
          <w:szCs w:val="22"/>
        </w:rPr>
        <w:t xml:space="preserve"> 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85"/>
          <w:sz w:val="22"/>
          <w:szCs w:val="22"/>
        </w:rPr>
        <w:t>v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6"/>
          <w:sz w:val="22"/>
          <w:szCs w:val="22"/>
        </w:rPr>
        <w:t>t</w:t>
      </w:r>
      <w:r>
        <w:rPr>
          <w:color w:val="272527"/>
          <w:sz w:val="22"/>
          <w:szCs w:val="22"/>
        </w:rPr>
        <w:t>o</w:t>
      </w:r>
      <w:r>
        <w:rPr>
          <w:color w:val="272527"/>
          <w:spacing w:val="-20"/>
          <w:sz w:val="22"/>
          <w:szCs w:val="22"/>
        </w:rPr>
        <w:t xml:space="preserve"> </w:t>
      </w:r>
      <w:r>
        <w:rPr>
          <w:color w:val="272527"/>
          <w:spacing w:val="-6"/>
          <w:sz w:val="22"/>
          <w:szCs w:val="22"/>
        </w:rPr>
        <w:t>t</w:t>
      </w:r>
      <w:r>
        <w:rPr>
          <w:color w:val="272527"/>
          <w:spacing w:val="-4"/>
          <w:sz w:val="22"/>
          <w:szCs w:val="22"/>
        </w:rPr>
        <w:t>h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-12"/>
          <w:sz w:val="22"/>
          <w:szCs w:val="22"/>
        </w:rPr>
        <w:t xml:space="preserve"> </w:t>
      </w:r>
      <w:r>
        <w:rPr>
          <w:color w:val="272527"/>
          <w:spacing w:val="-5"/>
          <w:w w:val="75"/>
          <w:sz w:val="22"/>
          <w:szCs w:val="22"/>
        </w:rPr>
        <w:t>j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w w:val="94"/>
          <w:sz w:val="22"/>
          <w:szCs w:val="22"/>
        </w:rPr>
        <w:t xml:space="preserve">b </w:t>
      </w:r>
      <w:r>
        <w:rPr>
          <w:color w:val="272527"/>
          <w:spacing w:val="-3"/>
          <w:w w:val="98"/>
          <w:sz w:val="22"/>
          <w:szCs w:val="22"/>
        </w:rPr>
        <w:t>r</w:t>
      </w:r>
      <w:r>
        <w:rPr>
          <w:color w:val="272527"/>
          <w:spacing w:val="-5"/>
          <w:w w:val="98"/>
          <w:sz w:val="22"/>
          <w:szCs w:val="22"/>
        </w:rPr>
        <w:t>at</w:t>
      </w:r>
      <w:r>
        <w:rPr>
          <w:color w:val="272527"/>
          <w:spacing w:val="-4"/>
          <w:w w:val="98"/>
          <w:sz w:val="22"/>
          <w:szCs w:val="22"/>
        </w:rPr>
        <w:t>h</w:t>
      </w:r>
      <w:r>
        <w:rPr>
          <w:color w:val="272527"/>
          <w:spacing w:val="-5"/>
          <w:w w:val="98"/>
          <w:sz w:val="22"/>
          <w:szCs w:val="22"/>
        </w:rPr>
        <w:t>e</w:t>
      </w:r>
      <w:r>
        <w:rPr>
          <w:color w:val="272527"/>
          <w:w w:val="98"/>
          <w:sz w:val="22"/>
          <w:szCs w:val="22"/>
        </w:rPr>
        <w:t>r</w:t>
      </w:r>
      <w:r>
        <w:rPr>
          <w:color w:val="272527"/>
          <w:spacing w:val="-15"/>
          <w:w w:val="98"/>
          <w:sz w:val="22"/>
          <w:szCs w:val="22"/>
        </w:rPr>
        <w:t xml:space="preserve"> </w:t>
      </w:r>
      <w:r>
        <w:rPr>
          <w:color w:val="272527"/>
          <w:spacing w:val="-5"/>
          <w:sz w:val="22"/>
          <w:szCs w:val="22"/>
        </w:rPr>
        <w:t>th</w:t>
      </w:r>
      <w:r>
        <w:rPr>
          <w:color w:val="272527"/>
          <w:sz w:val="22"/>
          <w:szCs w:val="22"/>
        </w:rPr>
        <w:t>an</w:t>
      </w:r>
      <w:r>
        <w:rPr>
          <w:color w:val="272527"/>
          <w:spacing w:val="-15"/>
          <w:sz w:val="22"/>
          <w:szCs w:val="22"/>
        </w:rPr>
        <w:t xml:space="preserve"> </w:t>
      </w:r>
      <w:r>
        <w:rPr>
          <w:color w:val="272527"/>
          <w:w w:val="75"/>
          <w:sz w:val="22"/>
          <w:szCs w:val="22"/>
        </w:rPr>
        <w:t>li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5"/>
          <w:w w:val="98"/>
          <w:sz w:val="22"/>
          <w:szCs w:val="22"/>
        </w:rPr>
        <w:t>n</w:t>
      </w:r>
      <w:r>
        <w:rPr>
          <w:color w:val="272527"/>
          <w:w w:val="91"/>
          <w:sz w:val="22"/>
          <w:szCs w:val="22"/>
        </w:rPr>
        <w:t>g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6"/>
          <w:w w:val="98"/>
          <w:sz w:val="22"/>
          <w:szCs w:val="22"/>
        </w:rPr>
        <w:t>t</w:t>
      </w:r>
      <w:r>
        <w:rPr>
          <w:color w:val="272527"/>
          <w:spacing w:val="-4"/>
          <w:w w:val="98"/>
          <w:sz w:val="22"/>
          <w:szCs w:val="22"/>
        </w:rPr>
        <w:t>h</w:t>
      </w:r>
      <w:r>
        <w:rPr>
          <w:color w:val="272527"/>
          <w:spacing w:val="-5"/>
          <w:w w:val="98"/>
          <w:sz w:val="22"/>
          <w:szCs w:val="22"/>
        </w:rPr>
        <w:t>e</w:t>
      </w:r>
      <w:r>
        <w:rPr>
          <w:color w:val="272527"/>
          <w:w w:val="98"/>
          <w:sz w:val="22"/>
          <w:szCs w:val="22"/>
        </w:rPr>
        <w:t>m</w:t>
      </w:r>
      <w:r>
        <w:rPr>
          <w:color w:val="272527"/>
          <w:spacing w:val="-14"/>
          <w:w w:val="98"/>
          <w:sz w:val="22"/>
          <w:szCs w:val="22"/>
        </w:rPr>
        <w:t xml:space="preserve"> 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3"/>
          <w:w w:val="75"/>
          <w:sz w:val="22"/>
          <w:szCs w:val="22"/>
        </w:rPr>
        <w:t>l</w:t>
      </w:r>
      <w:r>
        <w:rPr>
          <w:color w:val="272527"/>
          <w:w w:val="83"/>
          <w:sz w:val="22"/>
          <w:szCs w:val="22"/>
        </w:rPr>
        <w:t>.</w:t>
      </w:r>
    </w:p>
    <w:p w14:paraId="537416E7" w14:textId="77777777" w:rsidR="008A25FB" w:rsidRDefault="008A25FB">
      <w:pPr>
        <w:spacing w:before="10" w:line="120" w:lineRule="exact"/>
        <w:rPr>
          <w:sz w:val="13"/>
          <w:szCs w:val="13"/>
        </w:rPr>
      </w:pPr>
    </w:p>
    <w:p w14:paraId="279F856B" w14:textId="77777777" w:rsidR="008A25FB" w:rsidRDefault="008A25FB">
      <w:pPr>
        <w:spacing w:line="200" w:lineRule="exact"/>
      </w:pPr>
    </w:p>
    <w:p w14:paraId="2DCE2A1F" w14:textId="77777777" w:rsidR="008A25FB" w:rsidRDefault="008A25FB">
      <w:pPr>
        <w:spacing w:line="200" w:lineRule="exact"/>
      </w:pPr>
    </w:p>
    <w:p w14:paraId="5932AF57" w14:textId="77777777" w:rsidR="008A25FB" w:rsidRDefault="008A25FB">
      <w:pPr>
        <w:spacing w:line="200" w:lineRule="exact"/>
      </w:pPr>
    </w:p>
    <w:p w14:paraId="087D92C5" w14:textId="77777777" w:rsidR="008A25FB" w:rsidRDefault="008A25FB">
      <w:pPr>
        <w:spacing w:line="200" w:lineRule="exact"/>
      </w:pPr>
    </w:p>
    <w:p w14:paraId="54745433" w14:textId="77777777" w:rsidR="008A25FB" w:rsidRDefault="008A25FB">
      <w:pPr>
        <w:spacing w:line="200" w:lineRule="exact"/>
      </w:pPr>
    </w:p>
    <w:p w14:paraId="0DCF110E" w14:textId="77777777" w:rsidR="008A25FB" w:rsidRDefault="008A25FB">
      <w:pPr>
        <w:spacing w:line="200" w:lineRule="exact"/>
      </w:pPr>
    </w:p>
    <w:p w14:paraId="5BCE0879" w14:textId="77777777" w:rsidR="008A25FB" w:rsidRDefault="008A25FB">
      <w:pPr>
        <w:spacing w:line="200" w:lineRule="exact"/>
      </w:pPr>
    </w:p>
    <w:p w14:paraId="0A27E141" w14:textId="77777777" w:rsidR="008A25FB" w:rsidRDefault="008A25FB">
      <w:pPr>
        <w:spacing w:line="200" w:lineRule="exact"/>
      </w:pPr>
    </w:p>
    <w:p w14:paraId="36F91F2E" w14:textId="77777777" w:rsidR="008A25FB" w:rsidRDefault="008A25FB">
      <w:pPr>
        <w:spacing w:line="200" w:lineRule="exact"/>
      </w:pPr>
    </w:p>
    <w:p w14:paraId="0E2DF3C4" w14:textId="77777777" w:rsidR="008A25FB" w:rsidRDefault="007A4C05">
      <w:pPr>
        <w:spacing w:line="250" w:lineRule="auto"/>
        <w:ind w:left="113" w:right="215"/>
        <w:rPr>
          <w:sz w:val="22"/>
          <w:szCs w:val="22"/>
        </w:rPr>
      </w:pPr>
      <w:r>
        <w:rPr>
          <w:color w:val="272527"/>
          <w:spacing w:val="-6"/>
          <w:w w:val="70"/>
          <w:sz w:val="22"/>
          <w:szCs w:val="22"/>
        </w:rPr>
        <w:t>G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3"/>
          <w:w w:val="85"/>
          <w:sz w:val="22"/>
          <w:szCs w:val="22"/>
        </w:rPr>
        <w:t>v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w w:val="92"/>
          <w:sz w:val="22"/>
          <w:szCs w:val="22"/>
        </w:rPr>
        <w:t>y</w:t>
      </w:r>
      <w:r>
        <w:rPr>
          <w:color w:val="272527"/>
          <w:spacing w:val="-3"/>
          <w:w w:val="92"/>
          <w:sz w:val="22"/>
          <w:szCs w:val="22"/>
        </w:rPr>
        <w:t>o</w:t>
      </w:r>
      <w:r>
        <w:rPr>
          <w:color w:val="272527"/>
          <w:w w:val="92"/>
          <w:sz w:val="22"/>
          <w:szCs w:val="22"/>
        </w:rPr>
        <w:t>ur</w:t>
      </w:r>
      <w:r>
        <w:rPr>
          <w:color w:val="272527"/>
          <w:spacing w:val="-10"/>
          <w:w w:val="92"/>
          <w:sz w:val="22"/>
          <w:szCs w:val="22"/>
        </w:rPr>
        <w:t xml:space="preserve"> </w:t>
      </w:r>
      <w:r>
        <w:rPr>
          <w:color w:val="272527"/>
          <w:w w:val="62"/>
          <w:sz w:val="22"/>
          <w:szCs w:val="22"/>
        </w:rPr>
        <w:t>A</w:t>
      </w:r>
      <w:r>
        <w:rPr>
          <w:color w:val="272527"/>
          <w:spacing w:val="4"/>
          <w:w w:val="62"/>
          <w:sz w:val="22"/>
          <w:szCs w:val="22"/>
        </w:rPr>
        <w:t xml:space="preserve"> </w:t>
      </w:r>
      <w:r>
        <w:rPr>
          <w:color w:val="272527"/>
          <w:spacing w:val="-4"/>
          <w:w w:val="90"/>
          <w:sz w:val="22"/>
          <w:szCs w:val="22"/>
        </w:rPr>
        <w:t>l</w:t>
      </w:r>
      <w:r>
        <w:rPr>
          <w:color w:val="272527"/>
          <w:spacing w:val="-3"/>
          <w:w w:val="90"/>
          <w:sz w:val="22"/>
          <w:szCs w:val="22"/>
        </w:rPr>
        <w:t>ev</w:t>
      </w:r>
      <w:r>
        <w:rPr>
          <w:color w:val="272527"/>
          <w:spacing w:val="-4"/>
          <w:w w:val="90"/>
          <w:sz w:val="22"/>
          <w:szCs w:val="22"/>
        </w:rPr>
        <w:t>e</w:t>
      </w:r>
      <w:r>
        <w:rPr>
          <w:color w:val="272527"/>
          <w:w w:val="90"/>
          <w:sz w:val="22"/>
          <w:szCs w:val="22"/>
        </w:rPr>
        <w:t>l</w:t>
      </w:r>
      <w:r>
        <w:rPr>
          <w:color w:val="272527"/>
          <w:spacing w:val="-11"/>
          <w:w w:val="90"/>
          <w:sz w:val="22"/>
          <w:szCs w:val="22"/>
        </w:rPr>
        <w:t xml:space="preserve"> </w:t>
      </w:r>
      <w:r>
        <w:rPr>
          <w:color w:val="272527"/>
          <w:spacing w:val="-3"/>
          <w:w w:val="112"/>
          <w:sz w:val="22"/>
          <w:szCs w:val="22"/>
        </w:rPr>
        <w:t>s</w:t>
      </w:r>
      <w:r>
        <w:rPr>
          <w:color w:val="272527"/>
          <w:spacing w:val="-4"/>
          <w:w w:val="95"/>
          <w:sz w:val="22"/>
          <w:szCs w:val="22"/>
        </w:rPr>
        <w:t>u</w:t>
      </w:r>
      <w:r>
        <w:rPr>
          <w:color w:val="272527"/>
          <w:spacing w:val="-5"/>
          <w:w w:val="94"/>
          <w:sz w:val="22"/>
          <w:szCs w:val="22"/>
        </w:rPr>
        <w:t>b</w:t>
      </w:r>
      <w:r>
        <w:rPr>
          <w:color w:val="272527"/>
          <w:spacing w:val="-5"/>
          <w:w w:val="75"/>
          <w:sz w:val="22"/>
          <w:szCs w:val="22"/>
        </w:rPr>
        <w:t>j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spacing w:val="-2"/>
          <w:w w:val="95"/>
          <w:sz w:val="22"/>
          <w:szCs w:val="22"/>
        </w:rPr>
        <w:t>c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w w:val="112"/>
          <w:sz w:val="22"/>
          <w:szCs w:val="22"/>
        </w:rPr>
        <w:t xml:space="preserve">s </w:t>
      </w:r>
      <w:r>
        <w:rPr>
          <w:color w:val="272527"/>
          <w:w w:val="97"/>
          <w:sz w:val="22"/>
          <w:szCs w:val="22"/>
        </w:rPr>
        <w:t>a</w:t>
      </w:r>
      <w:r>
        <w:rPr>
          <w:color w:val="272527"/>
          <w:spacing w:val="-4"/>
          <w:w w:val="97"/>
          <w:sz w:val="22"/>
          <w:szCs w:val="22"/>
        </w:rPr>
        <w:t>n</w:t>
      </w:r>
      <w:r>
        <w:rPr>
          <w:color w:val="272527"/>
          <w:w w:val="97"/>
          <w:sz w:val="22"/>
          <w:szCs w:val="22"/>
        </w:rPr>
        <w:t>d</w:t>
      </w:r>
      <w:r>
        <w:rPr>
          <w:color w:val="272527"/>
          <w:spacing w:val="-13"/>
          <w:w w:val="97"/>
          <w:sz w:val="22"/>
          <w:szCs w:val="22"/>
        </w:rPr>
        <w:t xml:space="preserve"> </w:t>
      </w:r>
      <w:r>
        <w:rPr>
          <w:color w:val="272527"/>
          <w:w w:val="97"/>
          <w:sz w:val="22"/>
          <w:szCs w:val="22"/>
        </w:rPr>
        <w:t>g</w:t>
      </w:r>
      <w:r>
        <w:rPr>
          <w:color w:val="272527"/>
          <w:spacing w:val="-3"/>
          <w:w w:val="97"/>
          <w:sz w:val="22"/>
          <w:szCs w:val="22"/>
        </w:rPr>
        <w:t>r</w:t>
      </w:r>
      <w:r>
        <w:rPr>
          <w:color w:val="272527"/>
          <w:spacing w:val="-5"/>
          <w:w w:val="97"/>
          <w:sz w:val="22"/>
          <w:szCs w:val="22"/>
        </w:rPr>
        <w:t>a</w:t>
      </w:r>
      <w:r>
        <w:rPr>
          <w:color w:val="272527"/>
          <w:spacing w:val="-4"/>
          <w:w w:val="97"/>
          <w:sz w:val="22"/>
          <w:szCs w:val="22"/>
        </w:rPr>
        <w:t>d</w:t>
      </w:r>
      <w:r>
        <w:rPr>
          <w:color w:val="272527"/>
          <w:spacing w:val="-2"/>
          <w:w w:val="97"/>
          <w:sz w:val="22"/>
          <w:szCs w:val="22"/>
        </w:rPr>
        <w:t>e</w:t>
      </w:r>
      <w:r>
        <w:rPr>
          <w:color w:val="272527"/>
          <w:w w:val="97"/>
          <w:sz w:val="22"/>
          <w:szCs w:val="22"/>
        </w:rPr>
        <w:t>s</w:t>
      </w:r>
      <w:r>
        <w:rPr>
          <w:color w:val="272527"/>
          <w:spacing w:val="-8"/>
          <w:w w:val="97"/>
          <w:sz w:val="22"/>
          <w:szCs w:val="22"/>
        </w:rPr>
        <w:t xml:space="preserve"> </w:t>
      </w:r>
      <w:r>
        <w:rPr>
          <w:color w:val="272527"/>
          <w:spacing w:val="-3"/>
          <w:w w:val="97"/>
          <w:sz w:val="22"/>
          <w:szCs w:val="22"/>
        </w:rPr>
        <w:t>b</w:t>
      </w:r>
      <w:r>
        <w:rPr>
          <w:color w:val="272527"/>
          <w:w w:val="97"/>
          <w:sz w:val="22"/>
          <w:szCs w:val="22"/>
        </w:rPr>
        <w:t>ut</w:t>
      </w:r>
      <w:r>
        <w:rPr>
          <w:color w:val="272527"/>
          <w:spacing w:val="-12"/>
          <w:w w:val="97"/>
          <w:sz w:val="22"/>
          <w:szCs w:val="22"/>
        </w:rPr>
        <w:t xml:space="preserve"> </w:t>
      </w:r>
      <w:r>
        <w:rPr>
          <w:color w:val="272527"/>
          <w:spacing w:val="-4"/>
          <w:w w:val="94"/>
          <w:sz w:val="22"/>
          <w:szCs w:val="22"/>
        </w:rPr>
        <w:t>d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7"/>
          <w:w w:val="98"/>
          <w:sz w:val="22"/>
          <w:szCs w:val="22"/>
        </w:rPr>
        <w:t>n</w:t>
      </w:r>
      <w:r>
        <w:rPr>
          <w:color w:val="272527"/>
          <w:w w:val="49"/>
          <w:sz w:val="22"/>
          <w:szCs w:val="22"/>
        </w:rPr>
        <w:t>’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75"/>
          <w:sz w:val="22"/>
          <w:szCs w:val="22"/>
        </w:rPr>
        <w:t>li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w w:val="111"/>
          <w:sz w:val="22"/>
          <w:szCs w:val="22"/>
        </w:rPr>
        <w:t xml:space="preserve">t </w:t>
      </w:r>
      <w:r>
        <w:rPr>
          <w:color w:val="272527"/>
          <w:spacing w:val="-4"/>
          <w:w w:val="92"/>
          <w:sz w:val="22"/>
          <w:szCs w:val="22"/>
        </w:rPr>
        <w:t>y</w:t>
      </w:r>
      <w:r>
        <w:rPr>
          <w:color w:val="272527"/>
          <w:spacing w:val="-3"/>
          <w:w w:val="92"/>
          <w:sz w:val="22"/>
          <w:szCs w:val="22"/>
        </w:rPr>
        <w:t>o</w:t>
      </w:r>
      <w:r>
        <w:rPr>
          <w:color w:val="272527"/>
          <w:w w:val="92"/>
          <w:sz w:val="22"/>
          <w:szCs w:val="22"/>
        </w:rPr>
        <w:t>ur</w:t>
      </w:r>
      <w:r>
        <w:rPr>
          <w:color w:val="272527"/>
          <w:spacing w:val="-10"/>
          <w:w w:val="92"/>
          <w:sz w:val="22"/>
          <w:szCs w:val="22"/>
        </w:rPr>
        <w:t xml:space="preserve"> </w:t>
      </w:r>
      <w:r>
        <w:rPr>
          <w:color w:val="272527"/>
          <w:spacing w:val="-6"/>
          <w:w w:val="70"/>
          <w:sz w:val="22"/>
          <w:szCs w:val="22"/>
        </w:rPr>
        <w:t>G</w:t>
      </w:r>
      <w:r>
        <w:rPr>
          <w:color w:val="272527"/>
          <w:w w:val="69"/>
          <w:sz w:val="22"/>
          <w:szCs w:val="22"/>
        </w:rPr>
        <w:t>C</w:t>
      </w:r>
      <w:r>
        <w:rPr>
          <w:color w:val="272527"/>
          <w:w w:val="78"/>
          <w:sz w:val="22"/>
          <w:szCs w:val="22"/>
        </w:rPr>
        <w:t>S</w:t>
      </w:r>
      <w:r>
        <w:rPr>
          <w:color w:val="272527"/>
          <w:spacing w:val="-2"/>
          <w:w w:val="78"/>
          <w:sz w:val="22"/>
          <w:szCs w:val="22"/>
        </w:rPr>
        <w:t>E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94"/>
          <w:sz w:val="22"/>
          <w:szCs w:val="22"/>
        </w:rPr>
        <w:t>d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w w:val="85"/>
          <w:sz w:val="22"/>
          <w:szCs w:val="22"/>
        </w:rPr>
        <w:t>v</w:t>
      </w:r>
      <w:r>
        <w:rPr>
          <w:color w:val="272527"/>
          <w:spacing w:val="-5"/>
          <w:w w:val="75"/>
          <w:sz w:val="22"/>
          <w:szCs w:val="22"/>
        </w:rPr>
        <w:t>i</w:t>
      </w:r>
      <w:r>
        <w:rPr>
          <w:color w:val="272527"/>
          <w:spacing w:val="-4"/>
          <w:w w:val="94"/>
          <w:sz w:val="22"/>
          <w:szCs w:val="22"/>
        </w:rPr>
        <w:t>d</w:t>
      </w:r>
      <w:r>
        <w:rPr>
          <w:color w:val="272527"/>
          <w:spacing w:val="-4"/>
          <w:w w:val="95"/>
          <w:sz w:val="22"/>
          <w:szCs w:val="22"/>
        </w:rPr>
        <w:t>u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3"/>
          <w:w w:val="95"/>
          <w:sz w:val="22"/>
          <w:szCs w:val="22"/>
        </w:rPr>
        <w:t>y</w:t>
      </w:r>
      <w:r>
        <w:rPr>
          <w:color w:val="272527"/>
          <w:w w:val="83"/>
          <w:sz w:val="22"/>
          <w:szCs w:val="22"/>
        </w:rPr>
        <w:t>.</w:t>
      </w:r>
    </w:p>
    <w:p w14:paraId="13ED67B2" w14:textId="77777777" w:rsidR="008A25FB" w:rsidRDefault="008A25FB">
      <w:pPr>
        <w:spacing w:before="4" w:line="160" w:lineRule="exact"/>
        <w:rPr>
          <w:sz w:val="16"/>
          <w:szCs w:val="16"/>
        </w:rPr>
      </w:pPr>
    </w:p>
    <w:p w14:paraId="15AFC1B4" w14:textId="77777777" w:rsidR="008A25FB" w:rsidRDefault="008A25FB">
      <w:pPr>
        <w:spacing w:line="200" w:lineRule="exact"/>
      </w:pPr>
    </w:p>
    <w:p w14:paraId="12A6C60C" w14:textId="77777777" w:rsidR="008A25FB" w:rsidRDefault="008A25FB">
      <w:pPr>
        <w:spacing w:line="200" w:lineRule="exact"/>
      </w:pPr>
    </w:p>
    <w:p w14:paraId="230881EB" w14:textId="77777777" w:rsidR="008A25FB" w:rsidRDefault="008A25FB">
      <w:pPr>
        <w:spacing w:line="200" w:lineRule="exact"/>
      </w:pPr>
    </w:p>
    <w:p w14:paraId="186CD9C2" w14:textId="77777777" w:rsidR="008A25FB" w:rsidRDefault="008A25FB">
      <w:pPr>
        <w:spacing w:line="200" w:lineRule="exact"/>
      </w:pPr>
    </w:p>
    <w:p w14:paraId="22EAA299" w14:textId="77777777" w:rsidR="008A25FB" w:rsidRDefault="007A4C05">
      <w:pPr>
        <w:spacing w:line="250" w:lineRule="auto"/>
        <w:ind w:left="114" w:right="-38"/>
        <w:rPr>
          <w:sz w:val="22"/>
          <w:szCs w:val="22"/>
        </w:rPr>
      </w:pPr>
      <w:r>
        <w:rPr>
          <w:color w:val="272527"/>
          <w:spacing w:val="-4"/>
          <w:w w:val="74"/>
          <w:sz w:val="22"/>
          <w:szCs w:val="22"/>
        </w:rPr>
        <w:t>I</w:t>
      </w:r>
      <w:r>
        <w:rPr>
          <w:color w:val="272527"/>
          <w:w w:val="74"/>
          <w:sz w:val="22"/>
          <w:szCs w:val="22"/>
        </w:rPr>
        <w:t>f</w:t>
      </w:r>
      <w:r>
        <w:rPr>
          <w:color w:val="272527"/>
          <w:spacing w:val="-2"/>
          <w:w w:val="74"/>
          <w:sz w:val="22"/>
          <w:szCs w:val="22"/>
        </w:rPr>
        <w:t xml:space="preserve"> </w:t>
      </w:r>
      <w:r>
        <w:rPr>
          <w:color w:val="272527"/>
          <w:spacing w:val="-4"/>
          <w:w w:val="95"/>
          <w:sz w:val="22"/>
          <w:szCs w:val="22"/>
        </w:rPr>
        <w:t>y</w:t>
      </w:r>
      <w:r>
        <w:rPr>
          <w:color w:val="272527"/>
          <w:spacing w:val="-3"/>
          <w:w w:val="91"/>
          <w:sz w:val="22"/>
          <w:szCs w:val="22"/>
        </w:rPr>
        <w:t>o</w:t>
      </w:r>
      <w:r>
        <w:rPr>
          <w:color w:val="272527"/>
          <w:w w:val="95"/>
          <w:sz w:val="22"/>
          <w:szCs w:val="22"/>
        </w:rPr>
        <w:t>u</w:t>
      </w:r>
      <w:r>
        <w:rPr>
          <w:color w:val="272527"/>
          <w:w w:val="49"/>
          <w:sz w:val="22"/>
          <w:szCs w:val="22"/>
        </w:rPr>
        <w:t>’</w:t>
      </w:r>
      <w:r>
        <w:rPr>
          <w:color w:val="272527"/>
          <w:spacing w:val="-3"/>
          <w:w w:val="85"/>
          <w:sz w:val="22"/>
          <w:szCs w:val="22"/>
        </w:rPr>
        <w:t>v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2"/>
          <w:w w:val="95"/>
          <w:sz w:val="22"/>
          <w:szCs w:val="22"/>
        </w:rPr>
        <w:t>c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4"/>
          <w:w w:val="93"/>
          <w:sz w:val="22"/>
          <w:szCs w:val="22"/>
        </w:rPr>
        <w:t>m</w:t>
      </w:r>
      <w:r>
        <w:rPr>
          <w:color w:val="272527"/>
          <w:spacing w:val="-4"/>
          <w:w w:val="94"/>
          <w:sz w:val="22"/>
          <w:szCs w:val="22"/>
        </w:rPr>
        <w:t>p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94"/>
          <w:sz w:val="22"/>
          <w:szCs w:val="22"/>
        </w:rPr>
        <w:t>d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85"/>
          <w:sz w:val="22"/>
          <w:szCs w:val="22"/>
        </w:rPr>
        <w:t>v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111"/>
          <w:sz w:val="22"/>
          <w:szCs w:val="22"/>
        </w:rPr>
        <w:t xml:space="preserve">t </w:t>
      </w:r>
      <w:r>
        <w:rPr>
          <w:color w:val="272527"/>
          <w:spacing w:val="-5"/>
          <w:w w:val="111"/>
          <w:sz w:val="22"/>
          <w:szCs w:val="22"/>
        </w:rPr>
        <w:t>t</w:t>
      </w:r>
      <w:r>
        <w:rPr>
          <w:color w:val="272527"/>
          <w:spacing w:val="-3"/>
          <w:w w:val="89"/>
          <w:sz w:val="22"/>
          <w:szCs w:val="22"/>
        </w:rPr>
        <w:t>r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5"/>
          <w:w w:val="98"/>
          <w:sz w:val="22"/>
          <w:szCs w:val="22"/>
        </w:rPr>
        <w:t>n</w:t>
      </w:r>
      <w:r>
        <w:rPr>
          <w:color w:val="272527"/>
          <w:w w:val="91"/>
          <w:sz w:val="22"/>
          <w:szCs w:val="22"/>
        </w:rPr>
        <w:t>g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89"/>
          <w:sz w:val="22"/>
          <w:szCs w:val="22"/>
        </w:rPr>
        <w:t>in</w:t>
      </w:r>
      <w:r>
        <w:rPr>
          <w:color w:val="272527"/>
          <w:spacing w:val="-10"/>
          <w:w w:val="89"/>
          <w:sz w:val="22"/>
          <w:szCs w:val="22"/>
        </w:rPr>
        <w:t xml:space="preserve"> </w:t>
      </w:r>
      <w:r>
        <w:rPr>
          <w:color w:val="272527"/>
          <w:spacing w:val="-5"/>
          <w:w w:val="102"/>
          <w:sz w:val="22"/>
          <w:szCs w:val="22"/>
        </w:rPr>
        <w:t>a</w:t>
      </w:r>
      <w:r>
        <w:rPr>
          <w:color w:val="272527"/>
          <w:spacing w:val="-5"/>
          <w:w w:val="94"/>
          <w:sz w:val="22"/>
          <w:szCs w:val="22"/>
        </w:rPr>
        <w:t>d</w:t>
      </w:r>
      <w:r>
        <w:rPr>
          <w:color w:val="272527"/>
          <w:w w:val="94"/>
          <w:sz w:val="22"/>
          <w:szCs w:val="22"/>
        </w:rPr>
        <w:t>d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6"/>
          <w:sz w:val="22"/>
          <w:szCs w:val="22"/>
        </w:rPr>
        <w:t>t</w:t>
      </w:r>
      <w:r>
        <w:rPr>
          <w:color w:val="272527"/>
          <w:sz w:val="22"/>
          <w:szCs w:val="22"/>
        </w:rPr>
        <w:t>o</w:t>
      </w:r>
      <w:r>
        <w:rPr>
          <w:color w:val="272527"/>
          <w:spacing w:val="-20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y</w:t>
      </w:r>
      <w:r>
        <w:rPr>
          <w:color w:val="272527"/>
          <w:spacing w:val="-3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ur </w:t>
      </w:r>
      <w:r>
        <w:rPr>
          <w:color w:val="272527"/>
          <w:spacing w:val="-4"/>
          <w:w w:val="95"/>
          <w:sz w:val="22"/>
          <w:szCs w:val="22"/>
        </w:rPr>
        <w:t>d</w:t>
      </w:r>
      <w:r>
        <w:rPr>
          <w:color w:val="272527"/>
          <w:spacing w:val="-3"/>
          <w:w w:val="95"/>
          <w:sz w:val="22"/>
          <w:szCs w:val="22"/>
        </w:rPr>
        <w:t>e</w:t>
      </w:r>
      <w:r>
        <w:rPr>
          <w:color w:val="272527"/>
          <w:w w:val="95"/>
          <w:sz w:val="22"/>
          <w:szCs w:val="22"/>
        </w:rPr>
        <w:t>gr</w:t>
      </w:r>
      <w:r>
        <w:rPr>
          <w:color w:val="272527"/>
          <w:spacing w:val="-3"/>
          <w:w w:val="95"/>
          <w:sz w:val="22"/>
          <w:szCs w:val="22"/>
        </w:rPr>
        <w:t>e</w:t>
      </w:r>
      <w:r>
        <w:rPr>
          <w:color w:val="272527"/>
          <w:spacing w:val="-5"/>
          <w:w w:val="95"/>
          <w:sz w:val="22"/>
          <w:szCs w:val="22"/>
        </w:rPr>
        <w:t>e</w:t>
      </w:r>
      <w:r>
        <w:rPr>
          <w:color w:val="272527"/>
          <w:w w:val="95"/>
          <w:sz w:val="22"/>
          <w:szCs w:val="22"/>
        </w:rPr>
        <w:t>,</w:t>
      </w:r>
      <w:r>
        <w:rPr>
          <w:color w:val="272527"/>
          <w:spacing w:val="-8"/>
          <w:w w:val="95"/>
          <w:sz w:val="22"/>
          <w:szCs w:val="22"/>
        </w:rPr>
        <w:t xml:space="preserve"> 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3"/>
          <w:w w:val="95"/>
          <w:sz w:val="22"/>
          <w:szCs w:val="22"/>
        </w:rPr>
        <w:t>c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4"/>
          <w:w w:val="95"/>
          <w:sz w:val="22"/>
          <w:szCs w:val="22"/>
        </w:rPr>
        <w:t>u</w:t>
      </w:r>
      <w:r>
        <w:rPr>
          <w:color w:val="272527"/>
          <w:spacing w:val="-4"/>
          <w:w w:val="94"/>
          <w:sz w:val="22"/>
          <w:szCs w:val="22"/>
        </w:rPr>
        <w:t>d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3"/>
          <w:w w:val="111"/>
          <w:sz w:val="22"/>
          <w:szCs w:val="22"/>
        </w:rPr>
        <w:t>t</w:t>
      </w:r>
      <w:r>
        <w:rPr>
          <w:color w:val="272527"/>
          <w:w w:val="83"/>
          <w:sz w:val="22"/>
          <w:szCs w:val="22"/>
        </w:rPr>
        <w:t>.</w:t>
      </w:r>
    </w:p>
    <w:p w14:paraId="1E6C8720" w14:textId="77777777" w:rsidR="008A25FB" w:rsidRDefault="008A25FB">
      <w:pPr>
        <w:spacing w:line="200" w:lineRule="exact"/>
      </w:pPr>
    </w:p>
    <w:p w14:paraId="44888B4D" w14:textId="77777777" w:rsidR="008A25FB" w:rsidRDefault="008A25FB">
      <w:pPr>
        <w:spacing w:line="200" w:lineRule="exact"/>
      </w:pPr>
    </w:p>
    <w:p w14:paraId="4554D70C" w14:textId="77777777" w:rsidR="008A25FB" w:rsidRDefault="008A25FB">
      <w:pPr>
        <w:spacing w:line="200" w:lineRule="exact"/>
      </w:pPr>
    </w:p>
    <w:p w14:paraId="62CACB89" w14:textId="77777777" w:rsidR="008A25FB" w:rsidRDefault="008A25FB">
      <w:pPr>
        <w:spacing w:line="200" w:lineRule="exact"/>
      </w:pPr>
    </w:p>
    <w:p w14:paraId="18EF415B" w14:textId="77777777" w:rsidR="008A25FB" w:rsidRDefault="008A25FB">
      <w:pPr>
        <w:spacing w:line="200" w:lineRule="exact"/>
      </w:pPr>
    </w:p>
    <w:p w14:paraId="2DAAF9D4" w14:textId="77777777" w:rsidR="008A25FB" w:rsidRDefault="008A25FB">
      <w:pPr>
        <w:spacing w:line="200" w:lineRule="exact"/>
      </w:pPr>
    </w:p>
    <w:p w14:paraId="133F1595" w14:textId="77777777" w:rsidR="008A25FB" w:rsidRDefault="008A25FB">
      <w:pPr>
        <w:spacing w:line="200" w:lineRule="exact"/>
      </w:pPr>
    </w:p>
    <w:p w14:paraId="762BA741" w14:textId="77777777" w:rsidR="008A25FB" w:rsidRDefault="008A25FB">
      <w:pPr>
        <w:spacing w:before="5" w:line="280" w:lineRule="exact"/>
        <w:rPr>
          <w:sz w:val="28"/>
          <w:szCs w:val="28"/>
        </w:rPr>
      </w:pPr>
    </w:p>
    <w:p w14:paraId="03BC5650" w14:textId="77777777" w:rsidR="008A25FB" w:rsidRDefault="007A4C05">
      <w:pPr>
        <w:spacing w:line="250" w:lineRule="auto"/>
        <w:ind w:left="113" w:right="173"/>
        <w:rPr>
          <w:sz w:val="22"/>
          <w:szCs w:val="22"/>
        </w:rPr>
      </w:pPr>
      <w:r>
        <w:rPr>
          <w:color w:val="272527"/>
          <w:spacing w:val="-4"/>
          <w:w w:val="72"/>
          <w:sz w:val="22"/>
          <w:szCs w:val="22"/>
        </w:rPr>
        <w:t>D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spacing w:val="-2"/>
          <w:w w:val="85"/>
          <w:sz w:val="22"/>
          <w:szCs w:val="22"/>
        </w:rPr>
        <w:t>v</w:t>
      </w:r>
      <w:r>
        <w:rPr>
          <w:color w:val="272527"/>
          <w:spacing w:val="-2"/>
          <w:w w:val="91"/>
          <w:sz w:val="22"/>
          <w:szCs w:val="22"/>
        </w:rPr>
        <w:t>o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w w:val="94"/>
          <w:sz w:val="22"/>
          <w:szCs w:val="22"/>
        </w:rPr>
        <w:t>p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w w:val="95"/>
          <w:sz w:val="22"/>
          <w:szCs w:val="22"/>
        </w:rPr>
        <w:t>y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2"/>
          <w:w w:val="87"/>
          <w:sz w:val="22"/>
          <w:szCs w:val="22"/>
        </w:rPr>
        <w:t>o</w:t>
      </w:r>
      <w:r>
        <w:rPr>
          <w:color w:val="272527"/>
          <w:w w:val="87"/>
          <w:sz w:val="22"/>
          <w:szCs w:val="22"/>
        </w:rPr>
        <w:t>f</w:t>
      </w:r>
      <w:r>
        <w:rPr>
          <w:color w:val="272527"/>
          <w:spacing w:val="-9"/>
          <w:w w:val="87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s</w:t>
      </w:r>
      <w:r>
        <w:rPr>
          <w:color w:val="272527"/>
          <w:spacing w:val="-2"/>
          <w:sz w:val="22"/>
          <w:szCs w:val="22"/>
        </w:rPr>
        <w:t>p</w:t>
      </w:r>
      <w:r>
        <w:rPr>
          <w:color w:val="272527"/>
          <w:spacing w:val="-4"/>
          <w:sz w:val="22"/>
          <w:szCs w:val="22"/>
        </w:rPr>
        <w:t>a</w:t>
      </w:r>
      <w:r>
        <w:rPr>
          <w:color w:val="272527"/>
          <w:spacing w:val="-2"/>
          <w:sz w:val="22"/>
          <w:szCs w:val="22"/>
        </w:rPr>
        <w:t>c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-13"/>
          <w:sz w:val="22"/>
          <w:szCs w:val="22"/>
        </w:rPr>
        <w:t xml:space="preserve"> </w:t>
      </w:r>
      <w:r>
        <w:rPr>
          <w:color w:val="272527"/>
          <w:spacing w:val="-6"/>
          <w:sz w:val="22"/>
          <w:szCs w:val="22"/>
        </w:rPr>
        <w:t>t</w:t>
      </w:r>
      <w:r>
        <w:rPr>
          <w:color w:val="272527"/>
          <w:sz w:val="22"/>
          <w:szCs w:val="22"/>
        </w:rPr>
        <w:t xml:space="preserve">o 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85"/>
          <w:sz w:val="22"/>
          <w:szCs w:val="22"/>
        </w:rPr>
        <w:t>v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3"/>
          <w:w w:val="87"/>
          <w:sz w:val="22"/>
          <w:szCs w:val="22"/>
        </w:rPr>
        <w:t>wo</w:t>
      </w:r>
      <w:r>
        <w:rPr>
          <w:color w:val="272527"/>
          <w:w w:val="87"/>
          <w:sz w:val="22"/>
          <w:szCs w:val="22"/>
        </w:rPr>
        <w:t>rk</w:t>
      </w:r>
      <w:r>
        <w:rPr>
          <w:color w:val="272527"/>
          <w:spacing w:val="-7"/>
          <w:w w:val="87"/>
          <w:sz w:val="22"/>
          <w:szCs w:val="22"/>
        </w:rPr>
        <w:t xml:space="preserve"> 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0"/>
          <w:sz w:val="22"/>
          <w:szCs w:val="22"/>
        </w:rPr>
        <w:t>x</w:t>
      </w:r>
      <w:r>
        <w:rPr>
          <w:color w:val="272527"/>
          <w:spacing w:val="-3"/>
          <w:w w:val="94"/>
          <w:sz w:val="22"/>
          <w:szCs w:val="22"/>
        </w:rPr>
        <w:t>p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2"/>
          <w:w w:val="95"/>
          <w:sz w:val="22"/>
          <w:szCs w:val="22"/>
        </w:rPr>
        <w:t>c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3"/>
          <w:sz w:val="22"/>
          <w:szCs w:val="22"/>
        </w:rPr>
        <w:t xml:space="preserve">, </w:t>
      </w:r>
      <w:r>
        <w:rPr>
          <w:color w:val="272527"/>
          <w:w w:val="90"/>
          <w:sz w:val="22"/>
          <w:szCs w:val="22"/>
        </w:rPr>
        <w:t>h</w:t>
      </w:r>
      <w:r>
        <w:rPr>
          <w:color w:val="272527"/>
          <w:spacing w:val="-4"/>
          <w:w w:val="90"/>
          <w:sz w:val="22"/>
          <w:szCs w:val="22"/>
        </w:rPr>
        <w:t>i</w:t>
      </w:r>
      <w:r>
        <w:rPr>
          <w:color w:val="272527"/>
          <w:w w:val="90"/>
          <w:sz w:val="22"/>
          <w:szCs w:val="22"/>
        </w:rPr>
        <w:t>ghl</w:t>
      </w:r>
      <w:r>
        <w:rPr>
          <w:color w:val="272527"/>
          <w:spacing w:val="-4"/>
          <w:w w:val="90"/>
          <w:sz w:val="22"/>
          <w:szCs w:val="22"/>
        </w:rPr>
        <w:t>i</w:t>
      </w:r>
      <w:r>
        <w:rPr>
          <w:color w:val="272527"/>
          <w:w w:val="90"/>
          <w:sz w:val="22"/>
          <w:szCs w:val="22"/>
        </w:rPr>
        <w:t>g</w:t>
      </w:r>
      <w:r>
        <w:rPr>
          <w:color w:val="272527"/>
          <w:spacing w:val="-3"/>
          <w:w w:val="90"/>
          <w:sz w:val="22"/>
          <w:szCs w:val="22"/>
        </w:rPr>
        <w:t>h</w:t>
      </w:r>
      <w:r>
        <w:rPr>
          <w:color w:val="272527"/>
          <w:spacing w:val="-4"/>
          <w:w w:val="90"/>
          <w:sz w:val="22"/>
          <w:szCs w:val="22"/>
        </w:rPr>
        <w:t>t</w:t>
      </w:r>
      <w:r>
        <w:rPr>
          <w:color w:val="272527"/>
          <w:w w:val="90"/>
          <w:sz w:val="22"/>
          <w:szCs w:val="22"/>
        </w:rPr>
        <w:t>i</w:t>
      </w:r>
      <w:r>
        <w:rPr>
          <w:color w:val="272527"/>
          <w:spacing w:val="-4"/>
          <w:w w:val="90"/>
          <w:sz w:val="22"/>
          <w:szCs w:val="22"/>
        </w:rPr>
        <w:t>n</w:t>
      </w:r>
      <w:r>
        <w:rPr>
          <w:color w:val="272527"/>
          <w:w w:val="90"/>
          <w:sz w:val="22"/>
          <w:szCs w:val="22"/>
        </w:rPr>
        <w:t>g</w:t>
      </w:r>
      <w:r>
        <w:rPr>
          <w:color w:val="272527"/>
          <w:spacing w:val="-6"/>
          <w:w w:val="90"/>
          <w:sz w:val="22"/>
          <w:szCs w:val="22"/>
        </w:rPr>
        <w:t xml:space="preserve"> </w:t>
      </w:r>
      <w:r>
        <w:rPr>
          <w:color w:val="272527"/>
          <w:w w:val="90"/>
          <w:sz w:val="22"/>
          <w:szCs w:val="22"/>
        </w:rPr>
        <w:t>w</w:t>
      </w:r>
      <w:r>
        <w:rPr>
          <w:color w:val="272527"/>
          <w:spacing w:val="-4"/>
          <w:w w:val="90"/>
          <w:sz w:val="22"/>
          <w:szCs w:val="22"/>
        </w:rPr>
        <w:t>ha</w:t>
      </w:r>
      <w:r>
        <w:rPr>
          <w:color w:val="272527"/>
          <w:w w:val="90"/>
          <w:sz w:val="22"/>
          <w:szCs w:val="22"/>
        </w:rPr>
        <w:t>t</w:t>
      </w:r>
      <w:r>
        <w:rPr>
          <w:color w:val="272527"/>
          <w:spacing w:val="9"/>
          <w:w w:val="90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y</w:t>
      </w:r>
      <w:r>
        <w:rPr>
          <w:color w:val="272527"/>
          <w:spacing w:val="-3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u </w:t>
      </w:r>
      <w:r>
        <w:rPr>
          <w:color w:val="272527"/>
          <w:spacing w:val="-4"/>
          <w:w w:val="102"/>
          <w:sz w:val="22"/>
          <w:szCs w:val="22"/>
        </w:rPr>
        <w:t>a</w:t>
      </w:r>
      <w:r>
        <w:rPr>
          <w:color w:val="272527"/>
          <w:spacing w:val="-3"/>
          <w:w w:val="95"/>
          <w:sz w:val="22"/>
          <w:szCs w:val="22"/>
        </w:rPr>
        <w:t>c</w:t>
      </w:r>
      <w:r>
        <w:rPr>
          <w:color w:val="272527"/>
          <w:w w:val="96"/>
          <w:sz w:val="22"/>
          <w:szCs w:val="22"/>
        </w:rPr>
        <w:t>h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spacing w:val="-3"/>
          <w:w w:val="85"/>
          <w:sz w:val="22"/>
          <w:szCs w:val="22"/>
        </w:rPr>
        <w:t>v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94"/>
          <w:sz w:val="22"/>
          <w:szCs w:val="22"/>
        </w:rPr>
        <w:t>d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90"/>
          <w:sz w:val="22"/>
          <w:szCs w:val="22"/>
        </w:rPr>
        <w:t>a</w:t>
      </w:r>
      <w:r>
        <w:rPr>
          <w:color w:val="272527"/>
          <w:spacing w:val="-4"/>
          <w:w w:val="90"/>
          <w:sz w:val="22"/>
          <w:szCs w:val="22"/>
        </w:rPr>
        <w:t>n</w:t>
      </w:r>
      <w:r>
        <w:rPr>
          <w:color w:val="272527"/>
          <w:w w:val="90"/>
          <w:sz w:val="22"/>
          <w:szCs w:val="22"/>
        </w:rPr>
        <w:t>d</w:t>
      </w:r>
      <w:r>
        <w:rPr>
          <w:color w:val="272527"/>
          <w:spacing w:val="13"/>
          <w:w w:val="90"/>
          <w:sz w:val="22"/>
          <w:szCs w:val="22"/>
        </w:rPr>
        <w:t xml:space="preserve"> </w:t>
      </w:r>
      <w:r>
        <w:rPr>
          <w:color w:val="272527"/>
          <w:spacing w:val="-4"/>
          <w:w w:val="90"/>
          <w:sz w:val="22"/>
          <w:szCs w:val="22"/>
        </w:rPr>
        <w:t>h</w:t>
      </w:r>
      <w:r>
        <w:rPr>
          <w:color w:val="272527"/>
          <w:spacing w:val="-3"/>
          <w:w w:val="90"/>
          <w:sz w:val="22"/>
          <w:szCs w:val="22"/>
        </w:rPr>
        <w:t>o</w:t>
      </w:r>
      <w:r>
        <w:rPr>
          <w:color w:val="272527"/>
          <w:w w:val="90"/>
          <w:sz w:val="22"/>
          <w:szCs w:val="22"/>
        </w:rPr>
        <w:t>w</w:t>
      </w:r>
      <w:r>
        <w:rPr>
          <w:color w:val="272527"/>
          <w:spacing w:val="-14"/>
          <w:w w:val="90"/>
          <w:sz w:val="22"/>
          <w:szCs w:val="22"/>
        </w:rPr>
        <w:t xml:space="preserve"> 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w w:val="111"/>
          <w:sz w:val="22"/>
          <w:szCs w:val="22"/>
        </w:rPr>
        <w:t xml:space="preserve">t </w:t>
      </w:r>
      <w:r>
        <w:rPr>
          <w:color w:val="272527"/>
          <w:spacing w:val="-3"/>
          <w:w w:val="94"/>
          <w:sz w:val="22"/>
          <w:szCs w:val="22"/>
        </w:rPr>
        <w:t>b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4"/>
          <w:w w:val="103"/>
          <w:sz w:val="22"/>
          <w:szCs w:val="22"/>
        </w:rPr>
        <w:t>e</w:t>
      </w:r>
      <w:r>
        <w:rPr>
          <w:color w:val="272527"/>
          <w:w w:val="82"/>
          <w:sz w:val="22"/>
          <w:szCs w:val="22"/>
        </w:rPr>
        <w:t>f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94"/>
          <w:sz w:val="22"/>
          <w:szCs w:val="22"/>
        </w:rPr>
        <w:t>d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5"/>
          <w:sz w:val="22"/>
          <w:szCs w:val="22"/>
        </w:rPr>
        <w:t>t</w:t>
      </w:r>
      <w:r>
        <w:rPr>
          <w:color w:val="272527"/>
          <w:spacing w:val="-4"/>
          <w:sz w:val="22"/>
          <w:szCs w:val="22"/>
        </w:rPr>
        <w:t>h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-12"/>
          <w:sz w:val="22"/>
          <w:szCs w:val="22"/>
        </w:rPr>
        <w:t xml:space="preserve"> </w:t>
      </w:r>
      <w:r>
        <w:rPr>
          <w:color w:val="272527"/>
          <w:spacing w:val="-2"/>
          <w:w w:val="95"/>
          <w:sz w:val="22"/>
          <w:szCs w:val="22"/>
        </w:rPr>
        <w:t>c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4"/>
          <w:w w:val="93"/>
          <w:sz w:val="22"/>
          <w:szCs w:val="22"/>
        </w:rPr>
        <w:t>m</w:t>
      </w:r>
      <w:r>
        <w:rPr>
          <w:color w:val="272527"/>
          <w:spacing w:val="-2"/>
          <w:w w:val="94"/>
          <w:sz w:val="22"/>
          <w:szCs w:val="22"/>
        </w:rPr>
        <w:t>p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5"/>
          <w:w w:val="98"/>
          <w:sz w:val="22"/>
          <w:szCs w:val="22"/>
        </w:rPr>
        <w:t>n</w:t>
      </w:r>
      <w:r>
        <w:rPr>
          <w:color w:val="272527"/>
          <w:spacing w:val="-3"/>
          <w:w w:val="95"/>
          <w:sz w:val="22"/>
          <w:szCs w:val="22"/>
        </w:rPr>
        <w:t>y</w:t>
      </w:r>
      <w:r>
        <w:rPr>
          <w:color w:val="272527"/>
          <w:w w:val="83"/>
          <w:sz w:val="22"/>
          <w:szCs w:val="22"/>
        </w:rPr>
        <w:t>.</w:t>
      </w:r>
    </w:p>
    <w:p w14:paraId="6B47EB8A" w14:textId="77777777" w:rsidR="008A25FB" w:rsidRDefault="007A4C05">
      <w:pPr>
        <w:spacing w:before="23"/>
        <w:rPr>
          <w:rFonts w:ascii="Book Antiqua" w:eastAsia="Book Antiqua" w:hAnsi="Book Antiqua" w:cs="Book Antiqua"/>
          <w:sz w:val="24"/>
          <w:szCs w:val="24"/>
        </w:rPr>
      </w:pPr>
      <w:r>
        <w:br w:type="column"/>
      </w:r>
      <w:r>
        <w:rPr>
          <w:rFonts w:ascii="Book Antiqua" w:eastAsia="Book Antiqua" w:hAnsi="Book Antiqua" w:cs="Book Antiqua"/>
          <w:b/>
          <w:color w:val="272527"/>
          <w:w w:val="101"/>
          <w:sz w:val="24"/>
          <w:szCs w:val="24"/>
        </w:rPr>
        <w:t>E</w:t>
      </w:r>
      <w:r>
        <w:rPr>
          <w:rFonts w:ascii="Book Antiqua" w:eastAsia="Book Antiqua" w:hAnsi="Book Antiqua" w:cs="Book Antiqua"/>
          <w:b/>
          <w:color w:val="272527"/>
          <w:w w:val="88"/>
          <w:sz w:val="24"/>
          <w:szCs w:val="24"/>
        </w:rPr>
        <w:t>D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U</w:t>
      </w:r>
      <w:r>
        <w:rPr>
          <w:rFonts w:ascii="Book Antiqua" w:eastAsia="Book Antiqua" w:hAnsi="Book Antiqua" w:cs="Book Antiqua"/>
          <w:b/>
          <w:color w:val="272527"/>
          <w:w w:val="96"/>
          <w:sz w:val="24"/>
          <w:szCs w:val="24"/>
        </w:rPr>
        <w:t>C</w:t>
      </w:r>
      <w:r>
        <w:rPr>
          <w:rFonts w:ascii="Book Antiqua" w:eastAsia="Book Antiqua" w:hAnsi="Book Antiqua" w:cs="Book Antiqua"/>
          <w:b/>
          <w:color w:val="272527"/>
          <w:spacing w:val="-10"/>
          <w:w w:val="82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w w:val="102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w w:val="97"/>
          <w:sz w:val="24"/>
          <w:szCs w:val="24"/>
        </w:rPr>
        <w:t>I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O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N</w:t>
      </w:r>
    </w:p>
    <w:p w14:paraId="4123FAFA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1C602DC0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2015–2016</w:t>
      </w:r>
      <w:r>
        <w:rPr>
          <w:rFonts w:ascii="Book Antiqua" w:eastAsia="Book Antiqua" w:hAnsi="Book Antiqua" w:cs="Book Antiqua"/>
          <w:b/>
          <w:color w:val="272527"/>
          <w:spacing w:val="4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University</w:t>
      </w:r>
      <w:r>
        <w:rPr>
          <w:rFonts w:ascii="Book Antiqua" w:eastAsia="Book Antiqua" w:hAnsi="Book Antiqua" w:cs="Book Antiqua"/>
          <w:b/>
          <w:color w:val="272527"/>
          <w:spacing w:val="9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b/>
          <w:color w:val="272527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Southampton,</w:t>
      </w:r>
      <w:r>
        <w:rPr>
          <w:rFonts w:ascii="Book Antiqua" w:eastAsia="Book Antiqua" w:hAnsi="Book Antiqua" w:cs="Book Antiqua"/>
          <w:b/>
          <w:color w:val="272527"/>
          <w:spacing w:val="50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MSc</w:t>
      </w:r>
      <w:r>
        <w:rPr>
          <w:rFonts w:ascii="Book Antiqua" w:eastAsia="Book Antiqua" w:hAnsi="Book Antiqua" w:cs="Book Antiqua"/>
          <w:b/>
          <w:color w:val="272527"/>
          <w:spacing w:val="3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Sustainable</w:t>
      </w:r>
      <w:r>
        <w:rPr>
          <w:rFonts w:ascii="Book Antiqua" w:eastAsia="Book Antiqua" w:hAnsi="Book Antiqua" w:cs="Book Antiqua"/>
          <w:b/>
          <w:color w:val="272527"/>
          <w:spacing w:val="4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12"/>
          <w:w w:val="92"/>
          <w:sz w:val="24"/>
          <w:szCs w:val="24"/>
        </w:rPr>
        <w:t>W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aste</w:t>
      </w:r>
      <w:r>
        <w:rPr>
          <w:rFonts w:ascii="Book Antiqua" w:eastAsia="Book Antiqua" w:hAnsi="Book Antiqua" w:cs="Book Antiqua"/>
          <w:b/>
          <w:color w:val="272527"/>
          <w:spacing w:val="12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Management</w:t>
      </w:r>
    </w:p>
    <w:p w14:paraId="30C7EBED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00B2C063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modules:</w:t>
      </w:r>
      <w:r>
        <w:rPr>
          <w:rFonts w:ascii="Book Antiqua" w:eastAsia="Book Antiqua" w:hAnsi="Book Antiqua" w:cs="Book Antiqua"/>
          <w:color w:val="272527"/>
          <w:spacing w:val="5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b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72"/>
          <w:sz w:val="24"/>
          <w:szCs w:val="24"/>
        </w:rPr>
        <w:t>-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wa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ste;</w:t>
      </w:r>
      <w:r>
        <w:rPr>
          <w:rFonts w:ascii="Book Antiqua" w:eastAsia="Book Antiqua" w:hAnsi="Book Antiqua" w:cs="Book Antiqua"/>
          <w:color w:val="272527"/>
          <w:spacing w:val="13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integrated</w:t>
      </w:r>
      <w:r>
        <w:rPr>
          <w:rFonts w:ascii="Book Antiqua" w:eastAsia="Book Antiqua" w:hAnsi="Book Antiqua" w:cs="Book Antiqua"/>
          <w:color w:val="272527"/>
          <w:spacing w:val="-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9"/>
          <w:sz w:val="24"/>
          <w:szCs w:val="24"/>
        </w:rPr>
        <w:t>waste</w:t>
      </w:r>
      <w:r>
        <w:rPr>
          <w:rFonts w:ascii="Book Antiqua" w:eastAsia="Book Antiqua" w:hAnsi="Book Antiqua" w:cs="Book Antiqua"/>
          <w:color w:val="272527"/>
          <w:spacing w:val="11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management;</w:t>
      </w:r>
    </w:p>
    <w:p w14:paraId="648B4EE9" w14:textId="77777777" w:rsidR="008A25FB" w:rsidRDefault="007A4C05">
      <w:pPr>
        <w:spacing w:line="280" w:lineRule="exact"/>
        <w:ind w:left="132" w:right="2816"/>
        <w:jc w:val="center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position w:val="1"/>
          <w:sz w:val="24"/>
          <w:szCs w:val="24"/>
        </w:rPr>
        <w:t>monitoring,</w:t>
      </w:r>
      <w:r>
        <w:rPr>
          <w:rFonts w:ascii="Book Antiqua" w:eastAsia="Book Antiqua" w:hAnsi="Book Antiqua" w:cs="Book Antiqua"/>
          <w:color w:val="272527"/>
          <w:spacing w:val="-4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position w:val="1"/>
          <w:sz w:val="24"/>
          <w:szCs w:val="24"/>
        </w:rPr>
        <w:t>afte</w:t>
      </w:r>
      <w:r>
        <w:rPr>
          <w:rFonts w:ascii="Book Antiqua" w:eastAsia="Book Antiqua" w:hAnsi="Book Antiqua" w:cs="Book Antiqua"/>
          <w:color w:val="272527"/>
          <w:spacing w:val="-1"/>
          <w:position w:val="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position w:val="1"/>
          <w:sz w:val="24"/>
          <w:szCs w:val="24"/>
        </w:rPr>
        <w:t>ca</w:t>
      </w:r>
      <w:r>
        <w:rPr>
          <w:rFonts w:ascii="Book Antiqua" w:eastAsia="Book Antiqua" w:hAnsi="Book Antiqua" w:cs="Book Antiqua"/>
          <w:color w:val="272527"/>
          <w:spacing w:val="-1"/>
          <w:position w:val="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position w:val="1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position w:val="1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94"/>
          <w:position w:val="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4"/>
          <w:position w:val="1"/>
          <w:sz w:val="24"/>
          <w:szCs w:val="24"/>
        </w:rPr>
        <w:t>esiduals</w:t>
      </w:r>
      <w:r>
        <w:rPr>
          <w:rFonts w:ascii="Book Antiqua" w:eastAsia="Book Antiqua" w:hAnsi="Book Antiqua" w:cs="Book Antiqua"/>
          <w:color w:val="272527"/>
          <w:spacing w:val="15"/>
          <w:w w:val="94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position w:val="1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96"/>
          <w:position w:val="1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03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6"/>
          <w:position w:val="1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93"/>
          <w:position w:val="1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104"/>
          <w:position w:val="1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7"/>
          <w:position w:val="1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104"/>
          <w:position w:val="1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8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4"/>
          <w:position w:val="1"/>
          <w:sz w:val="24"/>
          <w:szCs w:val="24"/>
        </w:rPr>
        <w:t>.</w:t>
      </w:r>
    </w:p>
    <w:p w14:paraId="4F5F1C48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0ECCE115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oup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oject</w:t>
      </w:r>
      <w:r>
        <w:rPr>
          <w:rFonts w:ascii="Book Antiqua" w:eastAsia="Book Antiqua" w:hAnsi="Book Antiqua" w:cs="Book Antiqua"/>
          <w:color w:val="272527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on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w w:val="97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ocessing</w:t>
      </w:r>
      <w:r>
        <w:rPr>
          <w:rFonts w:ascii="Book Antiqua" w:eastAsia="Book Antiqua" w:hAnsi="Book Antiqua" w:cs="Book Antiqua"/>
          <w:color w:val="272527"/>
          <w:spacing w:val="5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hazardous</w:t>
      </w:r>
      <w:r>
        <w:rPr>
          <w:rFonts w:ascii="Book Antiqua" w:eastAsia="Book Antiqua" w:hAnsi="Book Antiqua" w:cs="Book Antiqua"/>
          <w:color w:val="272527"/>
          <w:spacing w:val="12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e.</w:t>
      </w:r>
    </w:p>
    <w:p w14:paraId="64E39DD2" w14:textId="77777777" w:rsidR="008A25FB" w:rsidRDefault="008A25FB">
      <w:pPr>
        <w:spacing w:before="7" w:line="140" w:lineRule="exact"/>
        <w:rPr>
          <w:sz w:val="15"/>
          <w:szCs w:val="15"/>
        </w:rPr>
      </w:pPr>
    </w:p>
    <w:p w14:paraId="0B2A6E2A" w14:textId="77777777" w:rsidR="008A25FB" w:rsidRDefault="008A25FB">
      <w:pPr>
        <w:spacing w:line="200" w:lineRule="exact"/>
      </w:pPr>
    </w:p>
    <w:p w14:paraId="75D0F1CF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pacing w:val="-4"/>
          <w:sz w:val="24"/>
          <w:szCs w:val="24"/>
        </w:rPr>
        <w:t>2011–201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5</w:t>
      </w:r>
      <w:r>
        <w:rPr>
          <w:rFonts w:ascii="Book Antiqua" w:eastAsia="Book Antiqua" w:hAnsi="Book Antiqua" w:cs="Book Antiqua"/>
          <w:b/>
          <w:color w:val="272527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4"/>
          <w:w w:val="89"/>
          <w:sz w:val="24"/>
          <w:szCs w:val="24"/>
        </w:rPr>
        <w:t>Universit</w:t>
      </w:r>
      <w:r>
        <w:rPr>
          <w:rFonts w:ascii="Book Antiqua" w:eastAsia="Book Antiqua" w:hAnsi="Book Antiqua" w:cs="Book Antiqua"/>
          <w:b/>
          <w:color w:val="272527"/>
          <w:w w:val="89"/>
          <w:sz w:val="24"/>
          <w:szCs w:val="24"/>
        </w:rPr>
        <w:t>y</w:t>
      </w:r>
      <w:r>
        <w:rPr>
          <w:rFonts w:ascii="Book Antiqua" w:eastAsia="Book Antiqua" w:hAnsi="Book Antiqua" w:cs="Book Antiqua"/>
          <w:b/>
          <w:color w:val="272527"/>
          <w:spacing w:val="10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4"/>
          <w:sz w:val="24"/>
          <w:szCs w:val="24"/>
        </w:rPr>
        <w:t>o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f</w:t>
      </w:r>
      <w:r>
        <w:rPr>
          <w:rFonts w:ascii="Book Antiqua" w:eastAsia="Book Antiqua" w:hAnsi="Book Antiqua" w:cs="Book Antiqua"/>
          <w:b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4"/>
          <w:w w:val="92"/>
          <w:sz w:val="24"/>
          <w:szCs w:val="24"/>
        </w:rPr>
        <w:t>Mancheste</w:t>
      </w:r>
      <w:r>
        <w:rPr>
          <w:rFonts w:ascii="Book Antiqua" w:eastAsia="Book Antiqua" w:hAnsi="Book Antiqua" w:cs="Book Antiqua"/>
          <w:b/>
          <w:color w:val="272527"/>
          <w:spacing w:val="-19"/>
          <w:w w:val="92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,</w:t>
      </w:r>
      <w:r>
        <w:rPr>
          <w:rFonts w:ascii="Book Antiqua" w:eastAsia="Book Antiqua" w:hAnsi="Book Antiqua" w:cs="Book Antiqua"/>
          <w:b/>
          <w:color w:val="272527"/>
          <w:spacing w:val="26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4"/>
          <w:w w:val="92"/>
          <w:sz w:val="24"/>
          <w:szCs w:val="24"/>
        </w:rPr>
        <w:t>MEn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g</w:t>
      </w:r>
      <w:r>
        <w:rPr>
          <w:rFonts w:ascii="Book Antiqua" w:eastAsia="Book Antiqua" w:hAnsi="Book Antiqua" w:cs="Book Antiqua"/>
          <w:b/>
          <w:color w:val="272527"/>
          <w:spacing w:val="-9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4"/>
          <w:sz w:val="24"/>
          <w:szCs w:val="24"/>
        </w:rPr>
        <w:t>(Hons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)</w:t>
      </w:r>
      <w:r>
        <w:rPr>
          <w:rFonts w:ascii="Book Antiqua" w:eastAsia="Book Antiqua" w:hAnsi="Book Antiqua" w:cs="Book Antiqua"/>
          <w:b/>
          <w:color w:val="272527"/>
          <w:spacing w:val="-2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4"/>
          <w:w w:val="92"/>
          <w:sz w:val="24"/>
          <w:szCs w:val="24"/>
        </w:rPr>
        <w:t>Chemica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l</w:t>
      </w:r>
      <w:r>
        <w:rPr>
          <w:rFonts w:ascii="Book Antiqua" w:eastAsia="Book Antiqua" w:hAnsi="Book Antiqua" w:cs="Book Antiqua"/>
          <w:b/>
          <w:color w:val="272527"/>
          <w:spacing w:val="9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4"/>
          <w:w w:val="92"/>
          <w:sz w:val="24"/>
          <w:szCs w:val="24"/>
        </w:rPr>
        <w:t>Engineerin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g</w:t>
      </w:r>
      <w:r>
        <w:rPr>
          <w:rFonts w:ascii="Book Antiqua" w:eastAsia="Book Antiqua" w:hAnsi="Book Antiqua" w:cs="Book Antiqua"/>
          <w:b/>
          <w:color w:val="272527"/>
          <w:spacing w:val="1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4"/>
          <w:w w:val="112"/>
          <w:sz w:val="24"/>
          <w:szCs w:val="24"/>
        </w:rPr>
        <w:t>(</w:t>
      </w:r>
      <w:r>
        <w:rPr>
          <w:rFonts w:ascii="Book Antiqua" w:eastAsia="Book Antiqua" w:hAnsi="Book Antiqua" w:cs="Book Antiqua"/>
          <w:b/>
          <w:color w:val="272527"/>
          <w:spacing w:val="-4"/>
          <w:w w:val="102"/>
          <w:sz w:val="24"/>
          <w:szCs w:val="24"/>
        </w:rPr>
        <w:t>2</w:t>
      </w:r>
      <w:r>
        <w:rPr>
          <w:rFonts w:ascii="Book Antiqua" w:eastAsia="Book Antiqua" w:hAnsi="Book Antiqua" w:cs="Book Antiqua"/>
          <w:b/>
          <w:color w:val="272527"/>
          <w:spacing w:val="-4"/>
          <w:w w:val="110"/>
          <w:sz w:val="24"/>
          <w:szCs w:val="24"/>
        </w:rPr>
        <w:t>.</w:t>
      </w:r>
      <w:r>
        <w:rPr>
          <w:rFonts w:ascii="Book Antiqua" w:eastAsia="Book Antiqua" w:hAnsi="Book Antiqua" w:cs="Book Antiqua"/>
          <w:b/>
          <w:color w:val="272527"/>
          <w:spacing w:val="-4"/>
          <w:w w:val="102"/>
          <w:sz w:val="24"/>
          <w:szCs w:val="24"/>
        </w:rPr>
        <w:t>1</w:t>
      </w:r>
      <w:r>
        <w:rPr>
          <w:rFonts w:ascii="Book Antiqua" w:eastAsia="Book Antiqua" w:hAnsi="Book Antiqua" w:cs="Book Antiqua"/>
          <w:b/>
          <w:color w:val="272527"/>
          <w:w w:val="112"/>
          <w:sz w:val="24"/>
          <w:szCs w:val="24"/>
        </w:rPr>
        <w:t>)</w:t>
      </w:r>
    </w:p>
    <w:p w14:paraId="6BD98703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131D5ED3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modules:</w:t>
      </w:r>
      <w:r>
        <w:rPr>
          <w:rFonts w:ascii="Book Antiqua" w:eastAsia="Book Antiqua" w:hAnsi="Book Antiqua" w:cs="Book Antiqua"/>
          <w:color w:val="272527"/>
          <w:spacing w:val="5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al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scie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nce;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b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chn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;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fluid</w:t>
      </w:r>
      <w:r>
        <w:rPr>
          <w:rFonts w:ascii="Book Antiqua" w:eastAsia="Book Antiqua" w:hAnsi="Book Antiqua" w:cs="Book Antiqua"/>
          <w:color w:val="272527"/>
          <w:spacing w:val="-2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mechanics.</w:t>
      </w:r>
    </w:p>
    <w:p w14:paraId="68CB8B4F" w14:textId="77777777" w:rsidR="008A25FB" w:rsidRDefault="008A25FB">
      <w:pPr>
        <w:spacing w:before="7" w:line="140" w:lineRule="exact"/>
        <w:rPr>
          <w:sz w:val="15"/>
          <w:szCs w:val="15"/>
        </w:rPr>
      </w:pPr>
    </w:p>
    <w:p w14:paraId="63AC3A8D" w14:textId="77777777" w:rsidR="008A25FB" w:rsidRDefault="008A25FB">
      <w:pPr>
        <w:spacing w:line="200" w:lineRule="exact"/>
      </w:pPr>
    </w:p>
    <w:p w14:paraId="614F1FCB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2004–2011</w:t>
      </w:r>
      <w:r>
        <w:rPr>
          <w:rFonts w:ascii="Book Antiqua" w:eastAsia="Book Antiqua" w:hAnsi="Book Antiqua" w:cs="Book Antiqua"/>
          <w:b/>
          <w:color w:val="272527"/>
          <w:spacing w:val="4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Newton</w:t>
      </w:r>
      <w:r>
        <w:rPr>
          <w:rFonts w:ascii="Book Antiqua" w:eastAsia="Book Antiqua" w:hAnsi="Book Antiqua" w:cs="Book Antiqua"/>
          <w:b/>
          <w:color w:val="272527"/>
          <w:spacing w:val="14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Heath</w:t>
      </w:r>
      <w:r>
        <w:rPr>
          <w:rFonts w:ascii="Book Antiqua" w:eastAsia="Book Antiqua" w:hAnsi="Book Antiqua" w:cs="Book Antiqua"/>
          <w:b/>
          <w:color w:val="272527"/>
          <w:spacing w:val="-2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5"/>
          <w:sz w:val="24"/>
          <w:szCs w:val="24"/>
        </w:rPr>
        <w:t>School,</w:t>
      </w:r>
      <w:r>
        <w:rPr>
          <w:rFonts w:ascii="Book Antiqua" w:eastAsia="Book Antiqua" w:hAnsi="Book Antiqua" w:cs="Book Antiqua"/>
          <w:b/>
          <w:color w:val="272527"/>
          <w:spacing w:val="12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82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b</w:t>
      </w:r>
      <w:r>
        <w:rPr>
          <w:rFonts w:ascii="Book Antiqua" w:eastAsia="Book Antiqua" w:hAnsi="Book Antiqua" w:cs="Book Antiqua"/>
          <w:b/>
          <w:color w:val="272527"/>
          <w:w w:val="84"/>
          <w:sz w:val="24"/>
          <w:szCs w:val="24"/>
        </w:rPr>
        <w:t>i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n</w:t>
      </w:r>
      <w:r>
        <w:rPr>
          <w:rFonts w:ascii="Book Antiqua" w:eastAsia="Book Antiqua" w:hAnsi="Book Antiqua" w:cs="Book Antiqua"/>
          <w:b/>
          <w:color w:val="272527"/>
          <w:w w:val="89"/>
          <w:sz w:val="24"/>
          <w:szCs w:val="24"/>
        </w:rPr>
        <w:t>g</w:t>
      </w:r>
      <w:r>
        <w:rPr>
          <w:rFonts w:ascii="Book Antiqua" w:eastAsia="Book Antiqua" w:hAnsi="Book Antiqua" w:cs="Book Antiqua"/>
          <w:b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o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n</w:t>
      </w:r>
    </w:p>
    <w:p w14:paraId="33839027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593E071A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80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6"/>
          <w:w w:val="8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0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21"/>
          <w:w w:val="8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(</w:t>
      </w:r>
      <w:r>
        <w:rPr>
          <w:rFonts w:ascii="Book Antiqua" w:eastAsia="Book Antiqua" w:hAnsi="Book Antiqua" w:cs="Book Antiqua"/>
          <w:color w:val="272527"/>
          <w:w w:val="84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)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,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Mathematics</w:t>
      </w:r>
      <w:r>
        <w:rPr>
          <w:rFonts w:ascii="Book Antiqua" w:eastAsia="Book Antiqua" w:hAnsi="Book Antiqua" w:cs="Book Antiqua"/>
          <w:color w:val="272527"/>
          <w:spacing w:val="4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(</w:t>
      </w:r>
      <w:r>
        <w:rPr>
          <w:rFonts w:ascii="Book Antiqua" w:eastAsia="Book Antiqua" w:hAnsi="Book Antiqua" w:cs="Book Antiqua"/>
          <w:color w:val="272527"/>
          <w:w w:val="84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)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,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1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(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B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)</w:t>
      </w:r>
    </w:p>
    <w:p w14:paraId="3BA34F9B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0331BB03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10</w:t>
      </w:r>
      <w:r>
        <w:rPr>
          <w:rFonts w:ascii="Book Antiqua" w:eastAsia="Book Antiqua" w:hAnsi="Book Antiqua" w:cs="Book Antiqua"/>
          <w:color w:val="272527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GCSEs</w:t>
      </w:r>
      <w:r>
        <w:rPr>
          <w:rFonts w:ascii="Book Antiqua" w:eastAsia="Book Antiqua" w:hAnsi="Book Antiqua" w:cs="Book Antiqua"/>
          <w:color w:val="272527"/>
          <w:spacing w:val="12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(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4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28"/>
          <w:sz w:val="24"/>
          <w:szCs w:val="24"/>
        </w:rPr>
        <w:t>*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4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)</w:t>
      </w:r>
    </w:p>
    <w:p w14:paraId="25E0236E" w14:textId="77777777" w:rsidR="008A25FB" w:rsidRDefault="008A25FB">
      <w:pPr>
        <w:spacing w:before="7" w:line="140" w:lineRule="exact"/>
        <w:rPr>
          <w:sz w:val="15"/>
          <w:szCs w:val="15"/>
        </w:rPr>
      </w:pPr>
    </w:p>
    <w:p w14:paraId="22BBF56D" w14:textId="77777777" w:rsidR="008A25FB" w:rsidRDefault="008A25FB">
      <w:pPr>
        <w:spacing w:line="200" w:lineRule="exact"/>
      </w:pPr>
    </w:p>
    <w:p w14:paraId="1FC32580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w w:val="102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w w:val="96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82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w w:val="97"/>
          <w:sz w:val="24"/>
          <w:szCs w:val="24"/>
        </w:rPr>
        <w:t>I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N</w:t>
      </w:r>
      <w:r>
        <w:rPr>
          <w:rFonts w:ascii="Book Antiqua" w:eastAsia="Book Antiqua" w:hAnsi="Book Antiqua" w:cs="Book Antiqua"/>
          <w:b/>
          <w:color w:val="272527"/>
          <w:w w:val="97"/>
          <w:sz w:val="24"/>
          <w:szCs w:val="24"/>
        </w:rPr>
        <w:t>I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NG</w:t>
      </w:r>
    </w:p>
    <w:p w14:paraId="1C825D3E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503FE0C6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2015</w:t>
      </w:r>
      <w:r>
        <w:rPr>
          <w:rFonts w:ascii="Book Antiqua" w:eastAsia="Book Antiqua" w:hAnsi="Book Antiqua" w:cs="Book Antiqua"/>
          <w:b/>
          <w:color w:val="272527"/>
          <w:spacing w:val="2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5"/>
          <w:sz w:val="24"/>
          <w:szCs w:val="24"/>
        </w:rPr>
        <w:t xml:space="preserve">(October–November) </w:t>
      </w:r>
      <w:r>
        <w:rPr>
          <w:rFonts w:ascii="Book Antiqua" w:eastAsia="Book Antiqua" w:hAnsi="Book Antiqua" w:cs="Book Antiqua"/>
          <w:b/>
          <w:color w:val="272527"/>
          <w:spacing w:val="13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5"/>
          <w:sz w:val="24"/>
          <w:szCs w:val="24"/>
        </w:rPr>
        <w:t>Southampton</w:t>
      </w:r>
      <w:r>
        <w:rPr>
          <w:rFonts w:ascii="Book Antiqua" w:eastAsia="Book Antiqua" w:hAnsi="Book Antiqua" w:cs="Book Antiqua"/>
          <w:b/>
          <w:color w:val="272527"/>
          <w:spacing w:val="-9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University</w:t>
      </w:r>
      <w:r>
        <w:rPr>
          <w:rFonts w:ascii="Book Antiqua" w:eastAsia="Book Antiqua" w:hAnsi="Book Antiqua" w:cs="Book Antiqua"/>
          <w:b/>
          <w:color w:val="272527"/>
          <w:spacing w:val="-15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Resea</w:t>
      </w:r>
      <w:r>
        <w:rPr>
          <w:rFonts w:ascii="Book Antiqua" w:eastAsia="Book Antiqua" w:hAnsi="Book Antiqua" w:cs="Book Antiqua"/>
          <w:b/>
          <w:color w:val="272527"/>
          <w:spacing w:val="-4"/>
          <w:w w:val="93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ch</w:t>
      </w:r>
      <w:r>
        <w:rPr>
          <w:rFonts w:ascii="Book Antiqua" w:eastAsia="Book Antiqua" w:hAnsi="Book Antiqua" w:cs="Book Antiqua"/>
          <w:b/>
          <w:color w:val="272527"/>
          <w:spacing w:val="44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Institute</w:t>
      </w:r>
      <w:r>
        <w:rPr>
          <w:rFonts w:ascii="Book Antiqua" w:eastAsia="Book Antiqua" w:hAnsi="Book Antiqua" w:cs="Book Antiqua"/>
          <w:b/>
          <w:color w:val="272527"/>
          <w:spacing w:val="9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for</w:t>
      </w:r>
      <w:r>
        <w:rPr>
          <w:rFonts w:ascii="Book Antiqua" w:eastAsia="Book Antiqua" w:hAnsi="Book Antiqua" w:cs="Book Antiqua"/>
          <w:b/>
          <w:color w:val="272527"/>
          <w:spacing w:val="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a</w:t>
      </w:r>
    </w:p>
    <w:p w14:paraId="3D9EF02F" w14:textId="77777777" w:rsidR="008A25FB" w:rsidRDefault="007A4C05">
      <w:pPr>
        <w:spacing w:line="280" w:lineRule="exact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pacing w:val="-1"/>
          <w:w w:val="93"/>
          <w:position w:val="1"/>
          <w:sz w:val="24"/>
          <w:szCs w:val="24"/>
        </w:rPr>
        <w:t>Sustai</w:t>
      </w:r>
      <w:r>
        <w:rPr>
          <w:rFonts w:ascii="Book Antiqua" w:eastAsia="Book Antiqua" w:hAnsi="Book Antiqua" w:cs="Book Antiqua"/>
          <w:b/>
          <w:color w:val="272527"/>
          <w:spacing w:val="-1"/>
          <w:w w:val="93"/>
          <w:position w:val="1"/>
          <w:sz w:val="24"/>
          <w:szCs w:val="24"/>
        </w:rPr>
        <w:t>nabl</w:t>
      </w:r>
      <w:r>
        <w:rPr>
          <w:rFonts w:ascii="Book Antiqua" w:eastAsia="Book Antiqua" w:hAnsi="Book Antiqua" w:cs="Book Antiqua"/>
          <w:b/>
          <w:color w:val="272527"/>
          <w:w w:val="93"/>
          <w:position w:val="1"/>
          <w:sz w:val="24"/>
          <w:szCs w:val="24"/>
        </w:rPr>
        <w:t>e</w:t>
      </w:r>
      <w:r>
        <w:rPr>
          <w:rFonts w:ascii="Book Antiqua" w:eastAsia="Book Antiqua" w:hAnsi="Book Antiqua" w:cs="Book Antiqua"/>
          <w:b/>
          <w:color w:val="272527"/>
          <w:spacing w:val="-12"/>
          <w:w w:val="93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1"/>
          <w:w w:val="93"/>
          <w:position w:val="1"/>
          <w:sz w:val="24"/>
          <w:szCs w:val="24"/>
        </w:rPr>
        <w:t>Envi</w:t>
      </w:r>
      <w:r>
        <w:rPr>
          <w:rFonts w:ascii="Book Antiqua" w:eastAsia="Book Antiqua" w:hAnsi="Book Antiqua" w:cs="Book Antiqua"/>
          <w:b/>
          <w:color w:val="272527"/>
          <w:spacing w:val="-5"/>
          <w:w w:val="93"/>
          <w:position w:val="1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spacing w:val="-1"/>
          <w:w w:val="93"/>
          <w:position w:val="1"/>
          <w:sz w:val="24"/>
          <w:szCs w:val="24"/>
        </w:rPr>
        <w:t>onmen</w:t>
      </w:r>
      <w:r>
        <w:rPr>
          <w:rFonts w:ascii="Book Antiqua" w:eastAsia="Book Antiqua" w:hAnsi="Book Antiqua" w:cs="Book Antiqua"/>
          <w:b/>
          <w:color w:val="272527"/>
          <w:w w:val="93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spacing w:val="15"/>
          <w:w w:val="93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1"/>
          <w:w w:val="93"/>
          <w:position w:val="1"/>
          <w:sz w:val="24"/>
          <w:szCs w:val="24"/>
        </w:rPr>
        <w:t>(SUnRISE</w:t>
      </w:r>
      <w:r>
        <w:rPr>
          <w:rFonts w:ascii="Book Antiqua" w:eastAsia="Book Antiqua" w:hAnsi="Book Antiqua" w:cs="Book Antiqua"/>
          <w:b/>
          <w:color w:val="272527"/>
          <w:w w:val="93"/>
          <w:position w:val="1"/>
          <w:sz w:val="24"/>
          <w:szCs w:val="24"/>
        </w:rPr>
        <w:t>)</w:t>
      </w:r>
      <w:r>
        <w:rPr>
          <w:rFonts w:ascii="Book Antiqua" w:eastAsia="Book Antiqua" w:hAnsi="Book Antiqua" w:cs="Book Antiqua"/>
          <w:b/>
          <w:color w:val="272527"/>
          <w:spacing w:val="53"/>
          <w:w w:val="93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position w:val="1"/>
          <w:sz w:val="24"/>
          <w:szCs w:val="24"/>
        </w:rPr>
        <w:t xml:space="preserve">– </w:t>
      </w:r>
      <w:r>
        <w:rPr>
          <w:rFonts w:ascii="Book Antiqua" w:eastAsia="Book Antiqua" w:hAnsi="Book Antiqua" w:cs="Book Antiqua"/>
          <w:b/>
          <w:color w:val="272527"/>
          <w:spacing w:val="-1"/>
          <w:w w:val="90"/>
          <w:position w:val="1"/>
          <w:sz w:val="24"/>
          <w:szCs w:val="24"/>
        </w:rPr>
        <w:t>wast</w:t>
      </w:r>
      <w:r>
        <w:rPr>
          <w:rFonts w:ascii="Book Antiqua" w:eastAsia="Book Antiqua" w:hAnsi="Book Antiqua" w:cs="Book Antiqua"/>
          <w:b/>
          <w:color w:val="272527"/>
          <w:w w:val="90"/>
          <w:position w:val="1"/>
          <w:sz w:val="24"/>
          <w:szCs w:val="24"/>
        </w:rPr>
        <w:t>e</w:t>
      </w:r>
      <w:r>
        <w:rPr>
          <w:rFonts w:ascii="Book Antiqua" w:eastAsia="Book Antiqua" w:hAnsi="Book Antiqua" w:cs="Book Antiqua"/>
          <w:b/>
          <w:color w:val="272527"/>
          <w:spacing w:val="8"/>
          <w:w w:val="90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1"/>
          <w:w w:val="90"/>
          <w:position w:val="1"/>
          <w:sz w:val="24"/>
          <w:szCs w:val="24"/>
        </w:rPr>
        <w:t>managemen</w:t>
      </w:r>
      <w:r>
        <w:rPr>
          <w:rFonts w:ascii="Book Antiqua" w:eastAsia="Book Antiqua" w:hAnsi="Book Antiqua" w:cs="Book Antiqua"/>
          <w:b/>
          <w:color w:val="272527"/>
          <w:w w:val="90"/>
          <w:position w:val="1"/>
          <w:sz w:val="24"/>
          <w:szCs w:val="24"/>
        </w:rPr>
        <w:t xml:space="preserve">t </w:t>
      </w:r>
      <w:r>
        <w:rPr>
          <w:rFonts w:ascii="Book Antiqua" w:eastAsia="Book Antiqua" w:hAnsi="Book Antiqua" w:cs="Book Antiqua"/>
          <w:b/>
          <w:color w:val="272527"/>
          <w:spacing w:val="13"/>
          <w:w w:val="90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1"/>
          <w:w w:val="90"/>
          <w:position w:val="1"/>
          <w:sz w:val="24"/>
          <w:szCs w:val="24"/>
        </w:rPr>
        <w:t>i</w:t>
      </w:r>
      <w:r>
        <w:rPr>
          <w:rFonts w:ascii="Book Antiqua" w:eastAsia="Book Antiqua" w:hAnsi="Book Antiqua" w:cs="Book Antiqua"/>
          <w:b/>
          <w:color w:val="272527"/>
          <w:w w:val="90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b/>
          <w:color w:val="272527"/>
          <w:spacing w:val="3"/>
          <w:w w:val="90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1"/>
          <w:w w:val="90"/>
          <w:position w:val="1"/>
          <w:sz w:val="24"/>
          <w:szCs w:val="24"/>
        </w:rPr>
        <w:t>busines</w:t>
      </w:r>
      <w:r>
        <w:rPr>
          <w:rFonts w:ascii="Book Antiqua" w:eastAsia="Book Antiqua" w:hAnsi="Book Antiqua" w:cs="Book Antiqua"/>
          <w:b/>
          <w:color w:val="272527"/>
          <w:w w:val="90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b/>
          <w:color w:val="272527"/>
          <w:spacing w:val="17"/>
          <w:w w:val="90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1"/>
          <w:position w:val="1"/>
          <w:sz w:val="24"/>
          <w:szCs w:val="24"/>
        </w:rPr>
        <w:t>cours</w:t>
      </w:r>
      <w:r>
        <w:rPr>
          <w:rFonts w:ascii="Book Antiqua" w:eastAsia="Book Antiqua" w:hAnsi="Book Antiqua" w:cs="Book Antiqua"/>
          <w:b/>
          <w:color w:val="272527"/>
          <w:position w:val="1"/>
          <w:sz w:val="24"/>
          <w:szCs w:val="24"/>
        </w:rPr>
        <w:t>e</w:t>
      </w:r>
    </w:p>
    <w:p w14:paraId="15711644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2E6FE45A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89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-12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89"/>
          <w:sz w:val="24"/>
          <w:szCs w:val="24"/>
        </w:rPr>
        <w:t>Attende</w:t>
      </w:r>
      <w:r>
        <w:rPr>
          <w:rFonts w:ascii="Book Antiqua" w:eastAsia="Book Antiqua" w:hAnsi="Book Antiqua" w:cs="Book Antiqua"/>
          <w:color w:val="272527"/>
          <w:w w:val="89"/>
          <w:sz w:val="24"/>
          <w:szCs w:val="24"/>
        </w:rPr>
        <w:t xml:space="preserve">d </w:t>
      </w:r>
      <w:r>
        <w:rPr>
          <w:rFonts w:ascii="Book Antiqua" w:eastAsia="Book Antiqua" w:hAnsi="Book Antiqua" w:cs="Book Antiqua"/>
          <w:color w:val="272527"/>
          <w:spacing w:val="20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103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-1"/>
          <w:w w:val="73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spacing w:val="-1"/>
          <w:w w:val="103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-1"/>
          <w:w w:val="102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spacing w:val="-1"/>
          <w:w w:val="95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spacing w:val="-1"/>
          <w:w w:val="102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2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an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spacing w:val="-1"/>
          <w:w w:val="103"/>
          <w:sz w:val="24"/>
          <w:szCs w:val="24"/>
        </w:rPr>
        <w:t>ee</w:t>
      </w:r>
      <w:r>
        <w:rPr>
          <w:rFonts w:ascii="Book Antiqua" w:eastAsia="Book Antiqua" w:hAnsi="Book Antiqua" w:cs="Book Antiqua"/>
          <w:color w:val="272527"/>
          <w:spacing w:val="-1"/>
          <w:w w:val="92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spacing w:val="-1"/>
          <w:w w:val="103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-1"/>
          <w:w w:val="102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4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lectu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-2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an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95"/>
          <w:sz w:val="24"/>
          <w:szCs w:val="24"/>
        </w:rPr>
        <w:t>tutorial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6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-1"/>
          <w:w w:val="73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spacing w:val="-1"/>
          <w:w w:val="103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84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-1"/>
          <w:w w:val="95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spacing w:val="-1"/>
          <w:w w:val="99"/>
          <w:sz w:val="24"/>
          <w:szCs w:val="24"/>
        </w:rPr>
        <w:t>x</w:t>
      </w:r>
      <w:r>
        <w:rPr>
          <w:rFonts w:ascii="Book Antiqua" w:eastAsia="Book Antiqua" w:hAnsi="Book Antiqua" w:cs="Book Antiqua"/>
          <w:color w:val="272527"/>
          <w:spacing w:val="-1"/>
          <w:w w:val="71"/>
          <w:sz w:val="24"/>
          <w:szCs w:val="24"/>
        </w:rPr>
        <w:t>-</w:t>
      </w:r>
      <w:r>
        <w:rPr>
          <w:rFonts w:ascii="Book Antiqua" w:eastAsia="Book Antiqua" w:hAnsi="Book Antiqua" w:cs="Book Antiqua"/>
          <w:color w:val="272527"/>
          <w:spacing w:val="-1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spacing w:val="-1"/>
          <w:w w:val="103"/>
          <w:sz w:val="24"/>
          <w:szCs w:val="24"/>
        </w:rPr>
        <w:t>ee</w:t>
      </w:r>
      <w:r>
        <w:rPr>
          <w:rFonts w:ascii="Book Antiqua" w:eastAsia="Book Antiqua" w:hAnsi="Book Antiqua" w:cs="Book Antiqua"/>
          <w:color w:val="272527"/>
          <w:w w:val="92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period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.</w:t>
      </w:r>
    </w:p>
    <w:p w14:paraId="15982CA3" w14:textId="77777777" w:rsidR="008A25FB" w:rsidRDefault="008A25FB">
      <w:pPr>
        <w:spacing w:before="2" w:line="100" w:lineRule="exact"/>
        <w:rPr>
          <w:sz w:val="10"/>
          <w:szCs w:val="10"/>
        </w:rPr>
      </w:pPr>
    </w:p>
    <w:p w14:paraId="09F517D3" w14:textId="77777777" w:rsidR="008A25FB" w:rsidRDefault="007A4C05">
      <w:pPr>
        <w:spacing w:line="280" w:lineRule="exact"/>
        <w:ind w:left="170" w:right="585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Lea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ned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about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di</w:t>
      </w:r>
      <w:r>
        <w:rPr>
          <w:rFonts w:ascii="Book Antiqua" w:eastAsia="Book Antiqua" w:hAnsi="Book Antiqua" w:cs="Book Antiqua"/>
          <w:color w:val="272527"/>
          <w:spacing w:val="5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fe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ent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elements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business,</w:t>
      </w:r>
      <w:r>
        <w:rPr>
          <w:rFonts w:ascii="Book Antiqua" w:eastAsia="Book Antiqua" w:hAnsi="Book Antiqua" w:cs="Book Antiqua"/>
          <w:color w:val="272527"/>
          <w:spacing w:val="12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 xml:space="preserve">h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depa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tments,</w:t>
      </w:r>
      <w:r>
        <w:rPr>
          <w:rFonts w:ascii="Book Antiqua" w:eastAsia="Book Antiqua" w:hAnsi="Book Antiqua" w:cs="Book Antiqua"/>
          <w:color w:val="272527"/>
          <w:spacing w:val="-2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implementing</w:t>
      </w:r>
      <w:r>
        <w:rPr>
          <w:rFonts w:ascii="Book Antiqua" w:eastAsia="Book Antiqua" w:hAnsi="Book Antiqua" w:cs="Book Antiqua"/>
          <w:color w:val="272527"/>
          <w:spacing w:val="-1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ideas</w:t>
      </w:r>
      <w:r>
        <w:rPr>
          <w:rFonts w:ascii="Book Antiqua" w:eastAsia="Book Antiqua" w:hAnsi="Book Antiqua" w:cs="Book Antiqua"/>
          <w:color w:val="272527"/>
          <w:spacing w:val="-2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getting</w:t>
      </w:r>
      <w:r>
        <w:rPr>
          <w:rFonts w:ascii="Book Antiqua" w:eastAsia="Book Antiqua" w:hAnsi="Book Antiqua" w:cs="Book Antiqua"/>
          <w:color w:val="272527"/>
          <w:spacing w:val="-1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people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work</w:t>
      </w:r>
      <w:r>
        <w:rPr>
          <w:rFonts w:ascii="Book Antiqua" w:eastAsia="Book Antiqua" w:hAnsi="Book Antiqua" w:cs="Book Antiqua"/>
          <w:color w:val="272527"/>
          <w:spacing w:val="10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with</w:t>
      </w:r>
      <w:r>
        <w:rPr>
          <w:rFonts w:ascii="Book Antiqua" w:eastAsia="Book Antiqua" w:hAnsi="Book Antiqua" w:cs="Book Antiqua"/>
          <w:color w:val="272527"/>
          <w:spacing w:val="9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u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</w:p>
    <w:p w14:paraId="1A9FAC62" w14:textId="77777777" w:rsidR="008A25FB" w:rsidRDefault="008A25FB">
      <w:pPr>
        <w:spacing w:before="6" w:line="100" w:lineRule="exact"/>
        <w:rPr>
          <w:sz w:val="11"/>
          <w:szCs w:val="11"/>
        </w:rPr>
      </w:pPr>
    </w:p>
    <w:p w14:paraId="7AA4DDF3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with</w:t>
      </w:r>
      <w:r>
        <w:rPr>
          <w:rFonts w:ascii="Book Antiqua" w:eastAsia="Book Antiqua" w:hAnsi="Book Antiqua" w:cs="Book Antiqua"/>
          <w:color w:val="272527"/>
          <w:spacing w:val="9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key</w:t>
      </w:r>
      <w:r>
        <w:rPr>
          <w:rFonts w:ascii="Book Antiqua" w:eastAsia="Book Antiqua" w:hAnsi="Book Antiqua" w:cs="Book Antiqua"/>
          <w:color w:val="272527"/>
          <w:spacing w:val="8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figu</w:t>
      </w:r>
      <w:r>
        <w:rPr>
          <w:rFonts w:ascii="Book Antiqua" w:eastAsia="Book Antiqua" w:hAnsi="Book Antiqua" w:cs="Book Antiqua"/>
          <w:color w:val="272527"/>
          <w:spacing w:val="-1"/>
          <w:w w:val="90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es</w:t>
      </w:r>
      <w:r>
        <w:rPr>
          <w:rFonts w:ascii="Book Antiqua" w:eastAsia="Book Antiqua" w:hAnsi="Book Antiqua" w:cs="Book Antiqua"/>
          <w:color w:val="272527"/>
          <w:spacing w:val="51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in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u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1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pacing w:val="-1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</w:p>
    <w:p w14:paraId="21E3B5E1" w14:textId="77777777" w:rsidR="008A25FB" w:rsidRDefault="008A25FB">
      <w:pPr>
        <w:spacing w:before="7" w:line="140" w:lineRule="exact"/>
        <w:rPr>
          <w:sz w:val="15"/>
          <w:szCs w:val="15"/>
        </w:rPr>
      </w:pPr>
    </w:p>
    <w:p w14:paraId="37C5434B" w14:textId="77777777" w:rsidR="008A25FB" w:rsidRDefault="008A25FB">
      <w:pPr>
        <w:spacing w:line="200" w:lineRule="exact"/>
      </w:pPr>
    </w:p>
    <w:p w14:paraId="25B363D2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INDUSTRIAL</w:t>
      </w:r>
      <w:r>
        <w:rPr>
          <w:rFonts w:ascii="Book Antiqua" w:eastAsia="Book Antiqua" w:hAnsi="Book Antiqua" w:cs="Book Antiqua"/>
          <w:b/>
          <w:color w:val="272527"/>
          <w:spacing w:val="20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101"/>
          <w:sz w:val="24"/>
          <w:szCs w:val="24"/>
        </w:rPr>
        <w:t>PL</w:t>
      </w:r>
      <w:r>
        <w:rPr>
          <w:rFonts w:ascii="Book Antiqua" w:eastAsia="Book Antiqua" w:hAnsi="Book Antiqua" w:cs="Book Antiqua"/>
          <w:b/>
          <w:color w:val="272527"/>
          <w:w w:val="82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w w:val="96"/>
          <w:sz w:val="24"/>
          <w:szCs w:val="24"/>
        </w:rPr>
        <w:t>C</w:t>
      </w:r>
      <w:r>
        <w:rPr>
          <w:rFonts w:ascii="Book Antiqua" w:eastAsia="Book Antiqua" w:hAnsi="Book Antiqua" w:cs="Book Antiqua"/>
          <w:b/>
          <w:color w:val="272527"/>
          <w:w w:val="101"/>
          <w:sz w:val="24"/>
          <w:szCs w:val="24"/>
        </w:rPr>
        <w:t>E</w:t>
      </w:r>
      <w:r>
        <w:rPr>
          <w:rFonts w:ascii="Book Antiqua" w:eastAsia="Book Antiqua" w:hAnsi="Book Antiqua" w:cs="Book Antiqua"/>
          <w:b/>
          <w:color w:val="272527"/>
          <w:w w:val="88"/>
          <w:sz w:val="24"/>
          <w:szCs w:val="24"/>
        </w:rPr>
        <w:t>M</w:t>
      </w:r>
      <w:r>
        <w:rPr>
          <w:rFonts w:ascii="Book Antiqua" w:eastAsia="Book Antiqua" w:hAnsi="Book Antiqua" w:cs="Book Antiqua"/>
          <w:b/>
          <w:color w:val="272527"/>
          <w:w w:val="101"/>
          <w:sz w:val="24"/>
          <w:szCs w:val="24"/>
        </w:rPr>
        <w:t>E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N</w:t>
      </w:r>
      <w:r>
        <w:rPr>
          <w:rFonts w:ascii="Book Antiqua" w:eastAsia="Book Antiqua" w:hAnsi="Book Antiqua" w:cs="Book Antiqua"/>
          <w:b/>
          <w:color w:val="272527"/>
          <w:w w:val="102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w w:val="88"/>
          <w:sz w:val="24"/>
          <w:szCs w:val="24"/>
        </w:rPr>
        <w:t>S</w:t>
      </w:r>
    </w:p>
    <w:p w14:paraId="6E094561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74B78F20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2016</w:t>
      </w:r>
      <w:r>
        <w:rPr>
          <w:rFonts w:ascii="Book Antiqua" w:eastAsia="Book Antiqua" w:hAnsi="Book Antiqua" w:cs="Book Antiqua"/>
          <w:b/>
          <w:color w:val="272527"/>
          <w:spacing w:val="2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114"/>
          <w:sz w:val="24"/>
          <w:szCs w:val="24"/>
        </w:rPr>
        <w:t>(</w:t>
      </w:r>
      <w:r>
        <w:rPr>
          <w:rFonts w:ascii="Book Antiqua" w:eastAsia="Book Antiqua" w:hAnsi="Book Antiqua" w:cs="Book Antiqua"/>
          <w:b/>
          <w:color w:val="272527"/>
          <w:w w:val="97"/>
          <w:sz w:val="24"/>
          <w:szCs w:val="24"/>
        </w:rPr>
        <w:t>J</w:t>
      </w:r>
      <w:r>
        <w:rPr>
          <w:rFonts w:ascii="Book Antiqua" w:eastAsia="Book Antiqua" w:hAnsi="Book Antiqua" w:cs="Book Antiqua"/>
          <w:b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nu</w:t>
      </w:r>
      <w:r>
        <w:rPr>
          <w:rFonts w:ascii="Book Antiqua" w:eastAsia="Book Antiqua" w:hAnsi="Book Antiqua" w:cs="Book Antiqua"/>
          <w:b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spacing w:val="13"/>
          <w:w w:val="102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79"/>
          <w:sz w:val="24"/>
          <w:szCs w:val="24"/>
        </w:rPr>
        <w:t>y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–</w:t>
      </w:r>
      <w:r>
        <w:rPr>
          <w:rFonts w:ascii="Book Antiqua" w:eastAsia="Book Antiqua" w:hAnsi="Book Antiqua" w:cs="Book Antiqua"/>
          <w:b/>
          <w:color w:val="272527"/>
          <w:w w:val="88"/>
          <w:sz w:val="24"/>
          <w:szCs w:val="24"/>
        </w:rPr>
        <w:t>M</w:t>
      </w:r>
      <w:r>
        <w:rPr>
          <w:rFonts w:ascii="Book Antiqua" w:eastAsia="Book Antiqua" w:hAnsi="Book Antiqua" w:cs="Book Antiqua"/>
          <w:b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spacing w:val="-4"/>
          <w:w w:val="102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h</w:t>
      </w:r>
      <w:r>
        <w:rPr>
          <w:rFonts w:ascii="Book Antiqua" w:eastAsia="Book Antiqua" w:hAnsi="Book Antiqua" w:cs="Book Antiqua"/>
          <w:b/>
          <w:color w:val="272527"/>
          <w:w w:val="114"/>
          <w:sz w:val="24"/>
          <w:szCs w:val="24"/>
        </w:rPr>
        <w:t>)</w:t>
      </w:r>
      <w:r>
        <w:rPr>
          <w:rFonts w:ascii="Book Antiqua" w:eastAsia="Book Antiqua" w:hAnsi="Book Antiqua" w:cs="Book Antiqua"/>
          <w:b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102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h</w:t>
      </w:r>
      <w:r>
        <w:rPr>
          <w:rFonts w:ascii="Book Antiqua" w:eastAsia="Book Antiqua" w:hAnsi="Book Antiqua" w:cs="Book Antiqua"/>
          <w:b/>
          <w:color w:val="272527"/>
          <w:spacing w:val="-2"/>
          <w:w w:val="102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ee</w:t>
      </w:r>
      <w:r>
        <w:rPr>
          <w:rFonts w:ascii="Book Antiqua" w:eastAsia="Book Antiqua" w:hAnsi="Book Antiqua" w:cs="Book Antiqua"/>
          <w:b/>
          <w:color w:val="272527"/>
          <w:w w:val="72"/>
          <w:sz w:val="24"/>
          <w:szCs w:val="24"/>
        </w:rPr>
        <w:t>-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m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o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n</w:t>
      </w:r>
      <w:r>
        <w:rPr>
          <w:rFonts w:ascii="Book Antiqua" w:eastAsia="Book Antiqua" w:hAnsi="Book Antiqua" w:cs="Book Antiqua"/>
          <w:b/>
          <w:color w:val="272527"/>
          <w:w w:val="96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h</w:t>
      </w:r>
      <w:r>
        <w:rPr>
          <w:rFonts w:ascii="Book Antiqua" w:eastAsia="Book Antiqua" w:hAnsi="Book Antiqua" w:cs="Book Antiqua"/>
          <w:b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masters</w:t>
      </w:r>
      <w:r>
        <w:rPr>
          <w:rFonts w:ascii="Book Antiqua" w:eastAsia="Book Antiqua" w:hAnsi="Book Antiqua" w:cs="Book Antiqua"/>
          <w:b/>
          <w:color w:val="272527"/>
          <w:spacing w:val="43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 xml:space="preserve">placement </w:t>
      </w:r>
      <w:r>
        <w:rPr>
          <w:rFonts w:ascii="Book Antiqua" w:eastAsia="Book Antiqua" w:hAnsi="Book Antiqua" w:cs="Book Antiqua"/>
          <w:b/>
          <w:color w:val="272527"/>
          <w:spacing w:val="4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with</w:t>
      </w:r>
      <w:r>
        <w:rPr>
          <w:rFonts w:ascii="Book Antiqua" w:eastAsia="Book Antiqua" w:hAnsi="Book Antiqua" w:cs="Book Antiqua"/>
          <w:b/>
          <w:color w:val="272527"/>
          <w:spacing w:val="-18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BioChem</w:t>
      </w:r>
    </w:p>
    <w:p w14:paraId="40FAA640" w14:textId="77777777" w:rsidR="008A25FB" w:rsidRDefault="008A25FB">
      <w:pPr>
        <w:spacing w:before="2" w:line="100" w:lineRule="exact"/>
        <w:rPr>
          <w:sz w:val="10"/>
          <w:szCs w:val="10"/>
        </w:rPr>
      </w:pPr>
    </w:p>
    <w:p w14:paraId="6AC8C72E" w14:textId="77777777" w:rsidR="008A25FB" w:rsidRDefault="007A4C05">
      <w:pPr>
        <w:spacing w:line="280" w:lineRule="exact"/>
        <w:ind w:left="170" w:right="233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Completed</w:t>
      </w:r>
      <w:r>
        <w:rPr>
          <w:rFonts w:ascii="Book Antiqua" w:eastAsia="Book Antiqua" w:hAnsi="Book Antiqua" w:cs="Book Antiqua"/>
          <w:color w:val="272527"/>
          <w:spacing w:val="-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calculations</w:t>
      </w:r>
      <w:r>
        <w:rPr>
          <w:rFonts w:ascii="Book Antiqua" w:eastAsia="Book Antiqua" w:hAnsi="Book Antiqua" w:cs="Book Antiqua"/>
          <w:color w:val="272527"/>
          <w:spacing w:val="14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subsequent</w:t>
      </w:r>
      <w:r>
        <w:rPr>
          <w:rFonts w:ascii="Book Antiqua" w:eastAsia="Book Antiqua" w:hAnsi="Book Antiqua" w:cs="Book Antiqua"/>
          <w:color w:val="272527"/>
          <w:spacing w:val="11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al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into</w:t>
      </w:r>
      <w:r>
        <w:rPr>
          <w:rFonts w:ascii="Book Antiqua" w:eastAsia="Book Antiqua" w:hAnsi="Book Antiqua" w:cs="Book Antiqua"/>
          <w:color w:val="272527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how</w:t>
      </w:r>
      <w:r>
        <w:rPr>
          <w:rFonts w:ascii="Book Antiqua" w:eastAsia="Book Antiqua" w:hAnsi="Book Antiqua" w:cs="Book Antiqua"/>
          <w:color w:val="272527"/>
          <w:spacing w:val="9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ganisation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disposed</w:t>
      </w:r>
      <w:r>
        <w:rPr>
          <w:rFonts w:ascii="Book Antiqua" w:eastAsia="Book Antiqua" w:hAnsi="Book Antiqua" w:cs="Book Antiqua"/>
          <w:color w:val="272527"/>
          <w:spacing w:val="6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b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72"/>
          <w:sz w:val="24"/>
          <w:szCs w:val="24"/>
        </w:rPr>
        <w:t>-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u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oduced.</w:t>
      </w:r>
    </w:p>
    <w:p w14:paraId="338E1910" w14:textId="77777777" w:rsidR="008A25FB" w:rsidRDefault="008A25FB">
      <w:pPr>
        <w:spacing w:before="3" w:line="100" w:lineRule="exact"/>
        <w:rPr>
          <w:sz w:val="11"/>
          <w:szCs w:val="11"/>
        </w:rPr>
      </w:pPr>
    </w:p>
    <w:p w14:paraId="6D643D45" w14:textId="77777777" w:rsidR="008A25FB" w:rsidRDefault="007A4C05">
      <w:pPr>
        <w:spacing w:line="280" w:lineRule="exact"/>
        <w:ind w:left="170" w:right="183" w:hanging="170"/>
        <w:jc w:val="both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oduced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epo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based</w:t>
      </w:r>
      <w:r>
        <w:rPr>
          <w:rFonts w:ascii="Book Antiqua" w:eastAsia="Book Antiqua" w:hAnsi="Book Antiqua" w:cs="Book Antiqua"/>
          <w:color w:val="272527"/>
          <w:spacing w:val="-1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on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95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esults</w:t>
      </w:r>
      <w:r>
        <w:rPr>
          <w:rFonts w:ascii="Book Antiqua" w:eastAsia="Book Antiqua" w:hAnsi="Book Antiqua" w:cs="Book Antiqua"/>
          <w:color w:val="272527"/>
          <w:spacing w:val="5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that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outlined</w:t>
      </w:r>
      <w:r>
        <w:rPr>
          <w:rFonts w:ascii="Book Antiqua" w:eastAsia="Book Antiqua" w:hAnsi="Book Antiqua" w:cs="Book Antiqua"/>
          <w:color w:val="272527"/>
          <w:spacing w:val="-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how</w:t>
      </w:r>
      <w:r>
        <w:rPr>
          <w:rFonts w:ascii="Book Antiqua" w:eastAsia="Book Antiqua" w:hAnsi="Book Antiqua" w:cs="Book Antiqua"/>
          <w:color w:val="272527"/>
          <w:spacing w:val="9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ganisation could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implement</w:t>
      </w:r>
      <w:r>
        <w:rPr>
          <w:rFonts w:ascii="Book Antiqua" w:eastAsia="Book Antiqua" w:hAnsi="Book Antiqua" w:cs="Book Antiqua"/>
          <w:color w:val="272527"/>
          <w:spacing w:val="-1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ve</w:t>
      </w:r>
      <w:r>
        <w:rPr>
          <w:rFonts w:ascii="Book Antiqua" w:eastAsia="Book Antiqua" w:hAnsi="Book Antiqua" w:cs="Book Antiqua"/>
          <w:color w:val="272527"/>
          <w:spacing w:val="15"/>
          <w:w w:val="88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6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 xml:space="preserve">simple </w:t>
      </w:r>
      <w:r>
        <w:rPr>
          <w:rFonts w:ascii="Book Antiqua" w:eastAsia="Book Antiqua" w:hAnsi="Book Antiqua" w:cs="Book Antiqua"/>
          <w:color w:val="272527"/>
          <w:spacing w:val="13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72"/>
          <w:sz w:val="24"/>
          <w:szCs w:val="24"/>
        </w:rPr>
        <w:t>-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5"/>
          <w:w w:val="96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measu</w:t>
      </w:r>
      <w:r>
        <w:rPr>
          <w:rFonts w:ascii="Book Antiqua" w:eastAsia="Book Antiqua" w:hAnsi="Book Antiqua" w:cs="Book Antiqua"/>
          <w:color w:val="272527"/>
          <w:spacing w:val="-1"/>
          <w:w w:val="9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es</w:t>
      </w:r>
      <w:r>
        <w:rPr>
          <w:rFonts w:ascii="Book Antiqua" w:eastAsia="Book Antiqua" w:hAnsi="Book Antiqua" w:cs="Book Antiqua"/>
          <w:color w:val="272527"/>
          <w:spacing w:val="7"/>
          <w:w w:val="9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st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eamline</w:t>
      </w:r>
      <w:r>
        <w:rPr>
          <w:rFonts w:ascii="Book Antiqua" w:eastAsia="Book Antiqua" w:hAnsi="Book Antiqua" w:cs="Book Antiqua"/>
          <w:color w:val="272527"/>
          <w:spacing w:val="-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this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work</w:t>
      </w:r>
      <w:r>
        <w:rPr>
          <w:rFonts w:ascii="Book Antiqua" w:eastAsia="Book Antiqua" w:hAnsi="Book Antiqua" w:cs="Book Antiqua"/>
          <w:color w:val="272527"/>
          <w:spacing w:val="10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educe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waste</w:t>
      </w:r>
      <w:r>
        <w:rPr>
          <w:rFonts w:ascii="Book Antiqua" w:eastAsia="Book Antiqua" w:hAnsi="Book Antiqua" w:cs="Book Antiqua"/>
          <w:color w:val="272527"/>
          <w:spacing w:val="18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by</w:t>
      </w:r>
      <w:r>
        <w:rPr>
          <w:rFonts w:ascii="Book Antiqua" w:eastAsia="Book Antiqua" w:hAnsi="Book Antiqua" w:cs="Book Antiqua"/>
          <w:color w:val="272527"/>
          <w:spacing w:val="9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40</w:t>
      </w:r>
      <w:r>
        <w:rPr>
          <w:rFonts w:ascii="Book Antiqua" w:eastAsia="Book Antiqua" w:hAnsi="Book Antiqua" w:cs="Book Antiqua"/>
          <w:color w:val="272527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per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</w:p>
    <w:p w14:paraId="398F84B1" w14:textId="77777777" w:rsidR="008A25FB" w:rsidRDefault="008A25FB">
      <w:pPr>
        <w:spacing w:before="9" w:line="160" w:lineRule="exact"/>
        <w:rPr>
          <w:sz w:val="16"/>
          <w:szCs w:val="16"/>
        </w:rPr>
      </w:pPr>
    </w:p>
    <w:p w14:paraId="51E24142" w14:textId="77777777" w:rsidR="008A25FB" w:rsidRDefault="008A25FB">
      <w:pPr>
        <w:spacing w:line="200" w:lineRule="exact"/>
      </w:pPr>
    </w:p>
    <w:p w14:paraId="6FEE5B56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2013–2014</w:t>
      </w:r>
      <w:r>
        <w:rPr>
          <w:rFonts w:ascii="Book Antiqua" w:eastAsia="Book Antiqua" w:hAnsi="Book Antiqua" w:cs="Book Antiqua"/>
          <w:b/>
          <w:color w:val="272527"/>
          <w:spacing w:val="4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(July–June)</w:t>
      </w:r>
      <w:r>
        <w:rPr>
          <w:rFonts w:ascii="Book Antiqua" w:eastAsia="Book Antiqua" w:hAnsi="Book Antiqua" w:cs="Book Antiqua"/>
          <w:b/>
          <w:color w:val="272527"/>
          <w:spacing w:val="29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Industrial</w:t>
      </w:r>
      <w:r>
        <w:rPr>
          <w:rFonts w:ascii="Book Antiqua" w:eastAsia="Book Antiqua" w:hAnsi="Book Antiqua" w:cs="Book Antiqua"/>
          <w:b/>
          <w:color w:val="272527"/>
          <w:spacing w:val="4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placemen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spacing w:val="35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0"/>
          <w:sz w:val="24"/>
          <w:szCs w:val="24"/>
        </w:rPr>
        <w:t>with</w:t>
      </w:r>
      <w:r>
        <w:rPr>
          <w:rFonts w:ascii="Book Antiqua" w:eastAsia="Book Antiqua" w:hAnsi="Book Antiqua" w:cs="Book Antiqua"/>
          <w:b/>
          <w:color w:val="272527"/>
          <w:spacing w:val="-13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0"/>
          <w:sz w:val="24"/>
          <w:szCs w:val="24"/>
        </w:rPr>
        <w:t>Easte</w:t>
      </w:r>
      <w:r>
        <w:rPr>
          <w:rFonts w:ascii="Book Antiqua" w:eastAsia="Book Antiqua" w:hAnsi="Book Antiqua" w:cs="Book Antiqua"/>
          <w:b/>
          <w:color w:val="272527"/>
          <w:spacing w:val="7"/>
          <w:w w:val="90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0"/>
          <w:sz w:val="24"/>
          <w:szCs w:val="24"/>
        </w:rPr>
        <w:t xml:space="preserve">n </w:t>
      </w:r>
      <w:r>
        <w:rPr>
          <w:rFonts w:ascii="Book Antiqua" w:eastAsia="Book Antiqua" w:hAnsi="Book Antiqua" w:cs="Book Antiqua"/>
          <w:b/>
          <w:color w:val="272527"/>
          <w:spacing w:val="8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Electric</w:t>
      </w:r>
    </w:p>
    <w:p w14:paraId="2632F4B2" w14:textId="77777777" w:rsidR="008A25FB" w:rsidRDefault="008A25FB">
      <w:pPr>
        <w:spacing w:before="2" w:line="100" w:lineRule="exact"/>
        <w:rPr>
          <w:sz w:val="10"/>
          <w:szCs w:val="10"/>
        </w:rPr>
      </w:pPr>
    </w:p>
    <w:p w14:paraId="0BE20D49" w14:textId="77777777" w:rsidR="008A25FB" w:rsidRDefault="007A4C05">
      <w:pPr>
        <w:spacing w:line="280" w:lineRule="exact"/>
        <w:ind w:left="170" w:right="875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Helped</w:t>
      </w:r>
      <w:r>
        <w:rPr>
          <w:rFonts w:ascii="Book Antiqua" w:eastAsia="Book Antiqua" w:hAnsi="Book Antiqua" w:cs="Book Antiqua"/>
          <w:color w:val="272527"/>
          <w:spacing w:val="-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oject</w:t>
      </w:r>
      <w:r>
        <w:rPr>
          <w:rFonts w:ascii="Book Antiqua" w:eastAsia="Book Antiqua" w:hAnsi="Book Antiqua" w:cs="Book Antiqua"/>
          <w:color w:val="272527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manage</w:t>
      </w:r>
      <w:r>
        <w:rPr>
          <w:rFonts w:ascii="Book Antiqua" w:eastAsia="Book Antiqua" w:hAnsi="Book Antiqua" w:cs="Book Antiqua"/>
          <w:color w:val="272527"/>
          <w:spacing w:val="-1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inte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nal</w:t>
      </w:r>
      <w:r>
        <w:rPr>
          <w:rFonts w:ascii="Book Antiqua" w:eastAsia="Book Antiqua" w:hAnsi="Book Antiqua" w:cs="Book Antiqua"/>
          <w:color w:val="272527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campaign</w:t>
      </w:r>
      <w:r>
        <w:rPr>
          <w:rFonts w:ascii="Book Antiqua" w:eastAsia="Book Antiqua" w:hAnsi="Book Antiqua" w:cs="Book Antiqua"/>
          <w:color w:val="272527"/>
          <w:spacing w:val="9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educe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amount 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9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esidual</w:t>
      </w:r>
      <w:r>
        <w:rPr>
          <w:rFonts w:ascii="Book Antiqua" w:eastAsia="Book Antiqua" w:hAnsi="Book Antiqua" w:cs="Book Antiqua"/>
          <w:color w:val="272527"/>
          <w:spacing w:val="6"/>
          <w:w w:val="9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pla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9"/>
          <w:sz w:val="24"/>
          <w:szCs w:val="24"/>
        </w:rPr>
        <w:t>waste</w:t>
      </w:r>
      <w:r>
        <w:rPr>
          <w:rFonts w:ascii="Book Antiqua" w:eastAsia="Book Antiqua" w:hAnsi="Book Antiqua" w:cs="Book Antiqua"/>
          <w:color w:val="272527"/>
          <w:spacing w:val="11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oduced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ac</w:t>
      </w:r>
      <w:r>
        <w:rPr>
          <w:rFonts w:ascii="Book Antiqua" w:eastAsia="Book Antiqua" w:hAnsi="Book Antiqua" w:cs="Book Antiqua"/>
          <w:color w:val="272527"/>
          <w:spacing w:val="-1"/>
          <w:w w:val="95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oss</w:t>
      </w:r>
      <w:r>
        <w:rPr>
          <w:rFonts w:ascii="Book Antiqua" w:eastAsia="Book Antiqua" w:hAnsi="Book Antiqua" w:cs="Book Antiqua"/>
          <w:color w:val="272527"/>
          <w:spacing w:val="9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all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 xml:space="preserve">e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1"/>
          <w:w w:val="97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ganisation</w:t>
      </w:r>
      <w:r>
        <w:rPr>
          <w:rFonts w:ascii="Book Antiqua" w:eastAsia="Book Antiqua" w:hAnsi="Book Antiqua" w:cs="Book Antiqua"/>
          <w:color w:val="272527"/>
          <w:spacing w:val="-5"/>
          <w:w w:val="97"/>
          <w:sz w:val="24"/>
          <w:szCs w:val="24"/>
        </w:rPr>
        <w:t>’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12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plants.</w:t>
      </w:r>
    </w:p>
    <w:p w14:paraId="7A245AF8" w14:textId="77777777" w:rsidR="008A25FB" w:rsidRDefault="008A25FB">
      <w:pPr>
        <w:spacing w:before="3" w:line="100" w:lineRule="exact"/>
        <w:rPr>
          <w:sz w:val="11"/>
          <w:szCs w:val="11"/>
        </w:rPr>
      </w:pPr>
    </w:p>
    <w:p w14:paraId="5FC2D7CC" w14:textId="77777777" w:rsidR="008A25FB" w:rsidRDefault="007A4C05">
      <w:pPr>
        <w:spacing w:line="280" w:lineRule="exact"/>
        <w:ind w:left="170" w:right="463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Spent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time</w:t>
      </w:r>
      <w:r>
        <w:rPr>
          <w:rFonts w:ascii="Book Antiqua" w:eastAsia="Book Antiqua" w:hAnsi="Book Antiqua" w:cs="Book Antiqua"/>
          <w:color w:val="272527"/>
          <w:spacing w:val="-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at</w:t>
      </w:r>
      <w:r>
        <w:rPr>
          <w:rFonts w:ascii="Book Antiqua" w:eastAsia="Book Antiqua" w:hAnsi="Book Antiqua" w:cs="Book Antiqua"/>
          <w:color w:val="272527"/>
          <w:spacing w:val="-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each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plant</w:t>
      </w:r>
      <w:r>
        <w:rPr>
          <w:rFonts w:ascii="Book Antiqua" w:eastAsia="Book Antiqua" w:hAnsi="Book Antiqua" w:cs="Book Antiqua"/>
          <w:color w:val="272527"/>
          <w:spacing w:val="-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planning</w:t>
      </w:r>
      <w:r>
        <w:rPr>
          <w:rFonts w:ascii="Book Antiqua" w:eastAsia="Book Antiqua" w:hAnsi="Book Antiqua" w:cs="Book Antiqua"/>
          <w:color w:val="272527"/>
          <w:spacing w:val="-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trials</w:t>
      </w:r>
      <w:r>
        <w:rPr>
          <w:rFonts w:ascii="Book Antiqua" w:eastAsia="Book Antiqua" w:hAnsi="Book Antiqua" w:cs="Book Antiqua"/>
          <w:color w:val="272527"/>
          <w:spacing w:val="5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32"/>
          <w:sz w:val="24"/>
          <w:szCs w:val="24"/>
        </w:rPr>
        <w:t>(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what</w:t>
      </w:r>
      <w:r>
        <w:rPr>
          <w:rFonts w:ascii="Book Antiqua" w:eastAsia="Book Antiqua" w:hAnsi="Book Antiqua" w:cs="Book Antiqua"/>
          <w:color w:val="272527"/>
          <w:spacing w:val="12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should</w:t>
      </w:r>
      <w:r>
        <w:rPr>
          <w:rFonts w:ascii="Book Antiqua" w:eastAsia="Book Antiqua" w:hAnsi="Book Antiqua" w:cs="Book Antiqua"/>
          <w:color w:val="272527"/>
          <w:spacing w:val="-2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be</w:t>
      </w:r>
      <w:r>
        <w:rPr>
          <w:rFonts w:ascii="Book Antiqua" w:eastAsia="Book Antiqua" w:hAnsi="Book Antiqua" w:cs="Book Antiqua"/>
          <w:color w:val="272527"/>
          <w:spacing w:val="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teste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 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how</w:t>
      </w:r>
      <w:r>
        <w:rPr>
          <w:rFonts w:ascii="Book Antiqua" w:eastAsia="Book Antiqua" w:hAnsi="Book Antiqua" w:cs="Book Antiqua"/>
          <w:color w:val="272527"/>
          <w:spacing w:val="9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do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8"/>
          <w:sz w:val="24"/>
          <w:szCs w:val="24"/>
        </w:rPr>
        <w:t>it),</w:t>
      </w:r>
      <w:r>
        <w:rPr>
          <w:rFonts w:ascii="Book Antiqua" w:eastAsia="Book Antiqua" w:hAnsi="Book Antiqua" w:cs="Book Antiqua"/>
          <w:color w:val="272527"/>
          <w:spacing w:val="-2"/>
          <w:w w:val="10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assisting</w:t>
      </w:r>
      <w:r>
        <w:rPr>
          <w:rFonts w:ascii="Book Antiqua" w:eastAsia="Book Antiqua" w:hAnsi="Book Antiqua" w:cs="Book Antiqua"/>
          <w:color w:val="272527"/>
          <w:spacing w:val="27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with</w:t>
      </w:r>
      <w:r>
        <w:rPr>
          <w:rFonts w:ascii="Book Antiqua" w:eastAsia="Book Antiqua" w:hAnsi="Book Antiqua" w:cs="Book Antiqua"/>
          <w:color w:val="272527"/>
          <w:spacing w:val="3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trial,</w:t>
      </w:r>
      <w:r>
        <w:rPr>
          <w:rFonts w:ascii="Book Antiqua" w:eastAsia="Book Antiqua" w:hAnsi="Book Antiqua" w:cs="Book Antiqua"/>
          <w:color w:val="272527"/>
          <w:spacing w:val="-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making</w:t>
      </w:r>
      <w:r>
        <w:rPr>
          <w:rFonts w:ascii="Book Antiqua" w:eastAsia="Book Antiqua" w:hAnsi="Book Antiqua" w:cs="Book Antiqua"/>
          <w:color w:val="272527"/>
          <w:spacing w:val="8"/>
          <w:w w:val="9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su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that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all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</w:p>
    <w:p w14:paraId="50DDA91D" w14:textId="77777777" w:rsidR="008A25FB" w:rsidRDefault="007A4C05">
      <w:pPr>
        <w:spacing w:before="9" w:line="232" w:lineRule="auto"/>
        <w:ind w:left="170" w:right="295"/>
        <w:rPr>
          <w:rFonts w:ascii="Book Antiqua" w:eastAsia="Book Antiqua" w:hAnsi="Book Antiqua" w:cs="Book Antiqua"/>
          <w:sz w:val="24"/>
          <w:szCs w:val="24"/>
        </w:rPr>
        <w:sectPr w:rsidR="008A25FB">
          <w:type w:val="continuous"/>
          <w:pgSz w:w="11920" w:h="16840"/>
          <w:pgMar w:top="1540" w:right="360" w:bottom="280" w:left="300" w:header="720" w:footer="720" w:gutter="0"/>
          <w:cols w:num="2" w:space="720" w:equalWidth="0">
            <w:col w:w="2384" w:space="661"/>
            <w:col w:w="8215"/>
          </w:cols>
        </w:sectPr>
      </w:pP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1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data</w:t>
      </w:r>
      <w:r>
        <w:rPr>
          <w:rFonts w:ascii="Book Antiqua" w:eastAsia="Book Antiqua" w:hAnsi="Book Antiqua" w:cs="Book Antiqua"/>
          <w:color w:val="272527"/>
          <w:spacing w:val="-1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3"/>
          <w:sz w:val="24"/>
          <w:szCs w:val="24"/>
        </w:rPr>
        <w:t>was</w:t>
      </w:r>
      <w:r>
        <w:rPr>
          <w:rFonts w:ascii="Book Antiqua" w:eastAsia="Book Antiqua" w:hAnsi="Book Antiqua" w:cs="Book Antiqua"/>
          <w:color w:val="272527"/>
          <w:spacing w:val="16"/>
          <w:w w:val="8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collected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af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ocedu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es</w:t>
      </w:r>
      <w:r>
        <w:rPr>
          <w:rFonts w:ascii="Book Antiqua" w:eastAsia="Book Antiqua" w:hAnsi="Book Antiqua" w:cs="Book Antiqua"/>
          <w:color w:val="272527"/>
          <w:spacing w:val="-1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ll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,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 xml:space="preserve">n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al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data.</w:t>
      </w:r>
    </w:p>
    <w:p w14:paraId="62ADAEFA" w14:textId="77777777" w:rsidR="008A25FB" w:rsidRDefault="007A4C05">
      <w:pPr>
        <w:spacing w:before="62" w:line="280" w:lineRule="exact"/>
        <w:ind w:left="3272" w:right="748" w:hanging="170"/>
        <w:jc w:val="both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lastRenderedPageBreak/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oduced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9"/>
          <w:sz w:val="24"/>
          <w:szCs w:val="24"/>
        </w:rPr>
        <w:t>waste</w:t>
      </w:r>
      <w:r>
        <w:rPr>
          <w:rFonts w:ascii="Book Antiqua" w:eastAsia="Book Antiqua" w:hAnsi="Book Antiqua" w:cs="Book Antiqua"/>
          <w:color w:val="272527"/>
          <w:spacing w:val="11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5"/>
          <w:w w:val="96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fi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nc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epo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based</w:t>
      </w:r>
      <w:r>
        <w:rPr>
          <w:rFonts w:ascii="Book Antiqua" w:eastAsia="Book Antiqua" w:hAnsi="Book Antiqua" w:cs="Book Antiqua"/>
          <w:color w:val="272527"/>
          <w:spacing w:val="-1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on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my</w:t>
      </w:r>
      <w:r>
        <w:rPr>
          <w:rFonts w:ascii="Book Antiqua" w:eastAsia="Book Antiqua" w:hAnsi="Book Antiqua" w:cs="Book Antiqua"/>
          <w:color w:val="272527"/>
          <w:spacing w:val="11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fin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dings. This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3"/>
          <w:sz w:val="24"/>
          <w:szCs w:val="24"/>
        </w:rPr>
        <w:t>was</w:t>
      </w:r>
      <w:r>
        <w:rPr>
          <w:rFonts w:ascii="Book Antiqua" w:eastAsia="Book Antiqua" w:hAnsi="Book Antiqua" w:cs="Book Antiqua"/>
          <w:color w:val="272527"/>
          <w:spacing w:val="16"/>
          <w:w w:val="8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used</w:t>
      </w:r>
      <w:r>
        <w:rPr>
          <w:rFonts w:ascii="Book Antiqua" w:eastAsia="Book Antiqua" w:hAnsi="Book Antiqua" w:cs="Book Antiqua"/>
          <w:color w:val="272527"/>
          <w:spacing w:val="-2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as</w:t>
      </w:r>
      <w:r>
        <w:rPr>
          <w:rFonts w:ascii="Book Antiqua" w:eastAsia="Book Antiqua" w:hAnsi="Book Antiqua" w:cs="Book Antiqua"/>
          <w:color w:val="272527"/>
          <w:spacing w:val="-1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for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1"/>
          <w:w w:val="97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ganisation</w:t>
      </w:r>
      <w:r>
        <w:rPr>
          <w:rFonts w:ascii="Book Antiqua" w:eastAsia="Book Antiqua" w:hAnsi="Book Antiqua" w:cs="Book Antiqua"/>
          <w:color w:val="272527"/>
          <w:spacing w:val="-5"/>
          <w:w w:val="97"/>
          <w:sz w:val="24"/>
          <w:szCs w:val="24"/>
        </w:rPr>
        <w:t>’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12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first</w:t>
      </w:r>
      <w:r>
        <w:rPr>
          <w:rFonts w:ascii="Book Antiqua" w:eastAsia="Book Antiqua" w:hAnsi="Book Antiqua" w:cs="Book Antiqua"/>
          <w:color w:val="272527"/>
          <w:spacing w:val="-2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 xml:space="preserve">e 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b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ili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2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</w:p>
    <w:p w14:paraId="3C1E86CF" w14:textId="77777777" w:rsidR="008A25FB" w:rsidRDefault="008A25FB">
      <w:pPr>
        <w:spacing w:before="3" w:line="100" w:lineRule="exact"/>
        <w:rPr>
          <w:sz w:val="11"/>
          <w:szCs w:val="11"/>
        </w:rPr>
      </w:pPr>
    </w:p>
    <w:p w14:paraId="7A2692CE" w14:textId="77777777" w:rsidR="008A25FB" w:rsidRDefault="007A4C05">
      <w:pPr>
        <w:spacing w:line="280" w:lineRule="exact"/>
        <w:ind w:left="3272" w:right="224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83"/>
          <w:sz w:val="24"/>
          <w:szCs w:val="24"/>
        </w:rPr>
        <w:t xml:space="preserve">• Also 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oduced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epo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on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how</w:t>
      </w:r>
      <w:r>
        <w:rPr>
          <w:rFonts w:ascii="Book Antiqua" w:eastAsia="Book Antiqua" w:hAnsi="Book Antiqua" w:cs="Book Antiqua"/>
          <w:color w:val="272527"/>
          <w:spacing w:val="9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b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72"/>
          <w:sz w:val="24"/>
          <w:szCs w:val="24"/>
        </w:rPr>
        <w:t>-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u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oduced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could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be</w:t>
      </w:r>
      <w:r>
        <w:rPr>
          <w:rFonts w:ascii="Book Antiqua" w:eastAsia="Book Antiqua" w:hAnsi="Book Antiqua" w:cs="Book Antiqua"/>
          <w:color w:val="272527"/>
          <w:spacing w:val="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5"/>
          <w:w w:val="96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 xml:space="preserve">y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ha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nessed</w:t>
      </w:r>
      <w:r>
        <w:rPr>
          <w:rFonts w:ascii="Book Antiqua" w:eastAsia="Book Antiqua" w:hAnsi="Book Antiqua" w:cs="Book Antiqua"/>
          <w:color w:val="272527"/>
          <w:spacing w:val="-2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eate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mo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-1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spacing w:val="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esented</w:t>
      </w:r>
      <w:r>
        <w:rPr>
          <w:rFonts w:ascii="Book Antiqua" w:eastAsia="Book Antiqua" w:hAnsi="Book Antiqua" w:cs="Book Antiqua"/>
          <w:color w:val="272527"/>
          <w:spacing w:val="-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my</w:t>
      </w:r>
      <w:r>
        <w:rPr>
          <w:rFonts w:ascii="Book Antiqua" w:eastAsia="Book Antiqua" w:hAnsi="Book Antiqua" w:cs="Book Antiqua"/>
          <w:color w:val="272527"/>
          <w:spacing w:val="11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ideas</w:t>
      </w:r>
      <w:r>
        <w:rPr>
          <w:rFonts w:ascii="Book Antiqua" w:eastAsia="Book Antiqua" w:hAnsi="Book Antiqua" w:cs="Book Antiqua"/>
          <w:color w:val="272527"/>
          <w:spacing w:val="-2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board</w:t>
      </w:r>
      <w:r>
        <w:rPr>
          <w:rFonts w:ascii="Book Antiqua" w:eastAsia="Book Antiqua" w:hAnsi="Book Antiqua" w:cs="Book Antiqua"/>
          <w:color w:val="272527"/>
          <w:spacing w:val="-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 di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ectors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ia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is</w:t>
      </w:r>
      <w:r>
        <w:rPr>
          <w:rFonts w:ascii="Book Antiqua" w:eastAsia="Book Antiqua" w:hAnsi="Book Antiqua" w:cs="Book Antiqua"/>
          <w:color w:val="272527"/>
          <w:spacing w:val="-1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now</w:t>
      </w:r>
      <w:r>
        <w:rPr>
          <w:rFonts w:ascii="Book Antiqua" w:eastAsia="Book Antiqua" w:hAnsi="Book Antiqua" w:cs="Book Antiqua"/>
          <w:color w:val="272527"/>
          <w:spacing w:val="9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being implemented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 xml:space="preserve">e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1"/>
          <w:w w:val="97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ganisation</w:t>
      </w:r>
      <w:r>
        <w:rPr>
          <w:rFonts w:ascii="Book Antiqua" w:eastAsia="Book Antiqua" w:hAnsi="Book Antiqua" w:cs="Book Antiqua"/>
          <w:color w:val="272527"/>
          <w:spacing w:val="17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trialled</w:t>
      </w:r>
      <w:r>
        <w:rPr>
          <w:rFonts w:ascii="Book Antiqua" w:eastAsia="Book Antiqua" w:hAnsi="Book Antiqua" w:cs="Book Antiqua"/>
          <w:color w:val="272527"/>
          <w:spacing w:val="-1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ac</w:t>
      </w:r>
      <w:r>
        <w:rPr>
          <w:rFonts w:ascii="Book Antiqua" w:eastAsia="Book Antiqua" w:hAnsi="Book Antiqua" w:cs="Book Antiqua"/>
          <w:color w:val="272527"/>
          <w:spacing w:val="-1"/>
          <w:w w:val="95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oss</w:t>
      </w:r>
      <w:r>
        <w:rPr>
          <w:rFonts w:ascii="Book Antiqua" w:eastAsia="Book Antiqua" w:hAnsi="Book Antiqua" w:cs="Book Antiqua"/>
          <w:color w:val="272527"/>
          <w:spacing w:val="9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al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plants.</w:t>
      </w:r>
    </w:p>
    <w:p w14:paraId="34DAE059" w14:textId="77777777" w:rsidR="008A25FB" w:rsidRDefault="008A25FB">
      <w:pPr>
        <w:spacing w:before="5" w:line="140" w:lineRule="exact"/>
        <w:rPr>
          <w:sz w:val="14"/>
          <w:szCs w:val="14"/>
        </w:rPr>
      </w:pPr>
    </w:p>
    <w:p w14:paraId="4BDD8562" w14:textId="77777777" w:rsidR="008A25FB" w:rsidRDefault="008A25FB">
      <w:pPr>
        <w:spacing w:line="200" w:lineRule="exact"/>
        <w:sectPr w:rsidR="008A25FB">
          <w:pgSz w:w="11920" w:h="16840"/>
          <w:pgMar w:top="1560" w:right="380" w:bottom="280" w:left="300" w:header="720" w:footer="720" w:gutter="0"/>
          <w:cols w:space="720"/>
        </w:sectPr>
      </w:pPr>
    </w:p>
    <w:p w14:paraId="0C52CC48" w14:textId="77777777" w:rsidR="008A25FB" w:rsidRDefault="007A4C05">
      <w:pPr>
        <w:spacing w:line="200" w:lineRule="exact"/>
      </w:pPr>
      <w:r>
        <w:pict w14:anchorId="05423725">
          <v:group id="_x0000_s1042" style="position:absolute;margin-left:13.9pt;margin-top:303.75pt;width:147pt;height:49.45pt;z-index:-251653632;mso-position-horizontal-relative:page;mso-position-vertical-relative:page" coordorigin="278,6075" coordsize="2940,989">
            <v:shape id="_x0000_s1046" style="position:absolute;left:2195;top:6363;width:878;height:409" coordorigin="2195,6363" coordsize="878,409" path="m2195,6363r859,401l3072,6772e" filled="f" strokecolor="#272527" strokeweight="1pt">
              <v:path arrowok="t"/>
            </v:shape>
            <v:shape id="_x0000_s1045" style="position:absolute;left:3020;top:6712;width:189;height:124" coordorigin="3020,6712" coordsize="189,124" path="m3208,6836l3062,6712r6,47l3059,6777r-39,26l3208,6836xe" fillcolor="#272527" stroked="f">
              <v:path arrowok="t"/>
            </v:shape>
            <v:shape id="_x0000_s1044" style="position:absolute;left:288;top:6085;width:2541;height:969" coordorigin="288,6085" coordsize="2541,969" path="m288,7055r2542,l2830,6085r-2542,l288,7055xe" stroked="f">
              <v:path arrowok="t"/>
            </v:shape>
            <v:shape id="_x0000_s1043" style="position:absolute;left:288;top:6085;width:2541;height:969" coordorigin="288,6085" coordsize="2541,969" path="m288,7055r2542,l2830,6085r-2542,l288,7055xe" filled="f" strokecolor="#272527" strokeweight=".5pt">
              <v:path arrowok="t"/>
            </v:shape>
            <w10:wrap anchorx="page" anchory="page"/>
          </v:group>
        </w:pict>
      </w:r>
      <w:r>
        <w:pict w14:anchorId="584A3A37">
          <v:group id="_x0000_s1038" style="position:absolute;margin-left:14.15pt;margin-top:698.3pt;width:146.75pt;height:75.75pt;z-index:-251654656;mso-position-horizontal-relative:page;mso-position-vertical-relative:page" coordorigin="283,13966" coordsize="2935,1515">
            <v:shape id="_x0000_s1041" style="position:absolute;left:2830;top:14711;width:229;height:0" coordorigin="2830,14711" coordsize="229,0" path="m2830,14711r228,e" filled="f" strokecolor="#272527" strokeweight="1pt">
              <v:path arrowok="t"/>
            </v:shape>
            <v:shape id="_x0000_s1040" style="position:absolute;left:3023;top:14661;width:185;height:100" coordorigin="3023,14661" coordsize="185,100" path="m3208,14711r-185,-50l3048,14701r,20l3023,14761r185,-50xe" fillcolor="#272527" stroked="f">
              <v:path arrowok="t"/>
            </v:shape>
            <v:shape id="_x0000_s1039" style="position:absolute;left:288;top:13971;width:2541;height:1505" coordorigin="288,13971" coordsize="2541,1505" path="m288,15476r2542,l2830,13971r-2542,l288,15476xe" filled="f" strokecolor="#272527" strokeweight=".5pt">
              <v:path arrowok="t"/>
            </v:shape>
            <w10:wrap anchorx="page" anchory="page"/>
          </v:group>
        </w:pict>
      </w:r>
      <w:r>
        <w:pict w14:anchorId="32A83D87">
          <v:group id="_x0000_s1034" style="position:absolute;margin-left:14.15pt;margin-top:623.45pt;width:147.9pt;height:62.35pt;z-index:-251655680;mso-position-horizontal-relative:page;mso-position-vertical-relative:page" coordorigin="283,12469" coordsize="2958,1247">
            <v:shape id="_x0000_s1037" style="position:absolute;left:2830;top:13099;width:252;height:0" coordorigin="2830,13099" coordsize="252,0" path="m2830,13099r251,e" filled="f" strokecolor="#272527" strokeweight="1pt">
              <v:path arrowok="t"/>
            </v:shape>
            <v:shape id="_x0000_s1036" style="position:absolute;left:3047;top:13049;width:185;height:100" coordorigin="3047,13049" coordsize="185,100" path="m3232,13099r-185,-50l3072,13089r,20l3047,13149r185,-50xe" fillcolor="#272527" stroked="f">
              <v:path arrowok="t"/>
            </v:shape>
            <v:shape id="_x0000_s1035" style="position:absolute;left:288;top:12474;width:2541;height:1237" coordorigin="288,12474" coordsize="2541,1237" path="m288,13711r2542,l2830,12474r-2542,l288,13711xe" filled="f" strokecolor="#272527" strokeweight=".5pt">
              <v:path arrowok="t"/>
            </v:shape>
            <w10:wrap anchorx="page" anchory="page"/>
          </v:group>
        </w:pict>
      </w:r>
      <w:r>
        <w:pict w14:anchorId="7B4D2CF2">
          <v:group id="_x0000_s1030" style="position:absolute;margin-left:14.15pt;margin-top:535.65pt;width:147.9pt;height:75.75pt;z-index:-251656704;mso-position-horizontal-relative:page;mso-position-vertical-relative:page" coordorigin="283,10713" coordsize="2958,1515">
            <v:shape id="_x0000_s1033" style="position:absolute;left:2830;top:11666;width:252;height:0" coordorigin="2830,11666" coordsize="252,0" path="m2830,11666r251,e" filled="f" strokecolor="#272527" strokeweight="1pt">
              <v:path arrowok="t"/>
            </v:shape>
            <v:shape id="_x0000_s1032" style="position:absolute;left:3047;top:11616;width:185;height:100" coordorigin="3047,11616" coordsize="185,100" path="m3232,11666r-185,-50l3072,11656r,20l3047,11716r185,-50xe" fillcolor="#272527" stroked="f">
              <v:path arrowok="t"/>
            </v:shape>
            <v:shape id="_x0000_s1031" style="position:absolute;left:288;top:10718;width:2541;height:1505" coordorigin="288,10718" coordsize="2541,1505" path="m288,12223r2542,l2830,10718r-2542,l288,12223xe" filled="f" strokecolor="#272527" strokeweight=".5pt">
              <v:path arrowok="t"/>
            </v:shape>
            <w10:wrap anchorx="page" anchory="page"/>
          </v:group>
        </w:pict>
      </w:r>
      <w:r>
        <w:pict w14:anchorId="5AC23600">
          <v:group id="_x0000_s1026" style="position:absolute;margin-left:14.15pt;margin-top:361.5pt;width:147.9pt;height:89.85pt;z-index:-251657728;mso-position-horizontal-relative:page;mso-position-vertical-relative:page" coordorigin="283,7230" coordsize="2958,1797">
            <v:shape id="_x0000_s1029" style="position:absolute;left:2830;top:8131;width:252;height:0" coordorigin="2830,8131" coordsize="252,0" path="m2830,8131r251,e" filled="f" strokecolor="#272527" strokeweight="1pt">
              <v:path arrowok="t"/>
            </v:shape>
            <v:shape id="_x0000_s1028" style="position:absolute;left:3047;top:8081;width:185;height:100" coordorigin="3047,8081" coordsize="185,100" path="m3232,8131r-185,-50l3072,8121r,20l3047,8181r185,-50xe" fillcolor="#272527" stroked="f">
              <v:path arrowok="t"/>
            </v:shape>
            <v:shape id="_x0000_s1027" style="position:absolute;left:288;top:7235;width:2541;height:1787" coordorigin="288,7235" coordsize="2541,1787" path="m288,9022r2542,l2830,7235r-2542,l288,9022xe" filled="f" strokecolor="#272527" strokeweight=".5pt">
              <v:path arrowok="t"/>
            </v:shape>
            <w10:wrap anchorx="page" anchory="page"/>
          </v:group>
        </w:pict>
      </w:r>
    </w:p>
    <w:p w14:paraId="5F73AB2A" w14:textId="77777777" w:rsidR="008A25FB" w:rsidRDefault="008A25FB">
      <w:pPr>
        <w:spacing w:line="200" w:lineRule="exact"/>
      </w:pPr>
    </w:p>
    <w:p w14:paraId="737A4F42" w14:textId="77777777" w:rsidR="008A25FB" w:rsidRDefault="008A25FB">
      <w:pPr>
        <w:spacing w:line="200" w:lineRule="exact"/>
      </w:pPr>
    </w:p>
    <w:p w14:paraId="363F917C" w14:textId="77777777" w:rsidR="008A25FB" w:rsidRDefault="008A25FB">
      <w:pPr>
        <w:spacing w:line="200" w:lineRule="exact"/>
      </w:pPr>
    </w:p>
    <w:p w14:paraId="3FBD1B49" w14:textId="77777777" w:rsidR="008A25FB" w:rsidRDefault="008A25FB">
      <w:pPr>
        <w:spacing w:line="200" w:lineRule="exact"/>
      </w:pPr>
    </w:p>
    <w:p w14:paraId="54CCA62C" w14:textId="77777777" w:rsidR="008A25FB" w:rsidRDefault="008A25FB">
      <w:pPr>
        <w:spacing w:line="200" w:lineRule="exact"/>
      </w:pPr>
    </w:p>
    <w:p w14:paraId="4A0FB9FB" w14:textId="77777777" w:rsidR="008A25FB" w:rsidRDefault="008A25FB">
      <w:pPr>
        <w:spacing w:line="200" w:lineRule="exact"/>
      </w:pPr>
    </w:p>
    <w:p w14:paraId="585E9D69" w14:textId="77777777" w:rsidR="008A25FB" w:rsidRDefault="008A25FB">
      <w:pPr>
        <w:spacing w:line="200" w:lineRule="exact"/>
      </w:pPr>
    </w:p>
    <w:p w14:paraId="40C9AD12" w14:textId="77777777" w:rsidR="008A25FB" w:rsidRDefault="008A25FB">
      <w:pPr>
        <w:spacing w:line="200" w:lineRule="exact"/>
      </w:pPr>
    </w:p>
    <w:p w14:paraId="140162E9" w14:textId="77777777" w:rsidR="008A25FB" w:rsidRDefault="008A25FB">
      <w:pPr>
        <w:spacing w:before="4" w:line="280" w:lineRule="exact"/>
        <w:rPr>
          <w:sz w:val="28"/>
          <w:szCs w:val="28"/>
        </w:rPr>
      </w:pPr>
    </w:p>
    <w:p w14:paraId="143C302E" w14:textId="77777777" w:rsidR="008A25FB" w:rsidRDefault="007A4C05">
      <w:pPr>
        <w:spacing w:line="250" w:lineRule="auto"/>
        <w:ind w:left="113" w:right="10"/>
        <w:rPr>
          <w:sz w:val="22"/>
          <w:szCs w:val="22"/>
        </w:rPr>
      </w:pPr>
      <w:r>
        <w:rPr>
          <w:color w:val="272527"/>
          <w:w w:val="71"/>
          <w:sz w:val="22"/>
          <w:szCs w:val="22"/>
        </w:rPr>
        <w:t>W</w:t>
      </w:r>
      <w:r>
        <w:rPr>
          <w:color w:val="272527"/>
          <w:spacing w:val="-4"/>
          <w:w w:val="96"/>
          <w:sz w:val="22"/>
          <w:szCs w:val="22"/>
        </w:rPr>
        <w:t>h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85"/>
          <w:sz w:val="22"/>
          <w:szCs w:val="22"/>
        </w:rPr>
        <w:t>v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3"/>
          <w:w w:val="111"/>
          <w:sz w:val="22"/>
          <w:szCs w:val="22"/>
        </w:rPr>
        <w:t>t</w:t>
      </w:r>
      <w:r>
        <w:rPr>
          <w:color w:val="272527"/>
          <w:w w:val="83"/>
          <w:sz w:val="22"/>
          <w:szCs w:val="22"/>
        </w:rPr>
        <w:t>,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3"/>
          <w:w w:val="112"/>
          <w:sz w:val="22"/>
          <w:szCs w:val="22"/>
        </w:rPr>
        <w:t>s</w:t>
      </w:r>
      <w:r>
        <w:rPr>
          <w:color w:val="272527"/>
          <w:w w:val="95"/>
          <w:sz w:val="22"/>
          <w:szCs w:val="22"/>
        </w:rPr>
        <w:t>u</w:t>
      </w:r>
      <w:r>
        <w:rPr>
          <w:color w:val="272527"/>
          <w:w w:val="93"/>
          <w:sz w:val="22"/>
          <w:szCs w:val="22"/>
        </w:rPr>
        <w:t>m</w:t>
      </w:r>
      <w:r>
        <w:rPr>
          <w:color w:val="272527"/>
          <w:spacing w:val="-4"/>
          <w:w w:val="93"/>
          <w:sz w:val="22"/>
          <w:szCs w:val="22"/>
        </w:rPr>
        <w:t>m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w w:val="103"/>
          <w:sz w:val="22"/>
          <w:szCs w:val="22"/>
        </w:rPr>
        <w:t xml:space="preserve">e </w:t>
      </w:r>
      <w:r>
        <w:rPr>
          <w:color w:val="272527"/>
          <w:w w:val="93"/>
          <w:sz w:val="22"/>
          <w:szCs w:val="22"/>
        </w:rPr>
        <w:t>w</w:t>
      </w:r>
      <w:r>
        <w:rPr>
          <w:color w:val="272527"/>
          <w:spacing w:val="-5"/>
          <w:w w:val="93"/>
          <w:sz w:val="22"/>
          <w:szCs w:val="22"/>
        </w:rPr>
        <w:t>ha</w:t>
      </w:r>
      <w:r>
        <w:rPr>
          <w:color w:val="272527"/>
          <w:w w:val="93"/>
          <w:sz w:val="22"/>
          <w:szCs w:val="22"/>
        </w:rPr>
        <w:t>t</w:t>
      </w:r>
      <w:r>
        <w:rPr>
          <w:color w:val="272527"/>
          <w:spacing w:val="-5"/>
          <w:w w:val="93"/>
          <w:sz w:val="22"/>
          <w:szCs w:val="22"/>
        </w:rPr>
        <w:t xml:space="preserve"> </w:t>
      </w:r>
      <w:r>
        <w:rPr>
          <w:color w:val="272527"/>
          <w:spacing w:val="-4"/>
          <w:w w:val="93"/>
          <w:sz w:val="22"/>
          <w:szCs w:val="22"/>
        </w:rPr>
        <w:t>y</w:t>
      </w:r>
      <w:r>
        <w:rPr>
          <w:color w:val="272527"/>
          <w:spacing w:val="-3"/>
          <w:w w:val="93"/>
          <w:sz w:val="22"/>
          <w:szCs w:val="22"/>
        </w:rPr>
        <w:t>o</w:t>
      </w:r>
      <w:r>
        <w:rPr>
          <w:color w:val="272527"/>
          <w:w w:val="93"/>
          <w:sz w:val="22"/>
          <w:szCs w:val="22"/>
        </w:rPr>
        <w:t>u</w:t>
      </w:r>
      <w:r>
        <w:rPr>
          <w:color w:val="272527"/>
          <w:spacing w:val="-11"/>
          <w:w w:val="93"/>
          <w:sz w:val="22"/>
          <w:szCs w:val="22"/>
        </w:rPr>
        <w:t xml:space="preserve"> 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7"/>
          <w:w w:val="103"/>
          <w:sz w:val="22"/>
          <w:szCs w:val="22"/>
        </w:rPr>
        <w:t>e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2"/>
          <w:w w:val="89"/>
          <w:sz w:val="22"/>
          <w:szCs w:val="22"/>
        </w:rPr>
        <w:t>r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94"/>
          <w:sz w:val="22"/>
          <w:szCs w:val="22"/>
        </w:rPr>
        <w:t>d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2"/>
          <w:w w:val="89"/>
          <w:sz w:val="22"/>
          <w:szCs w:val="22"/>
        </w:rPr>
        <w:t>fr</w:t>
      </w:r>
      <w:r>
        <w:rPr>
          <w:color w:val="272527"/>
          <w:spacing w:val="-4"/>
          <w:w w:val="89"/>
          <w:sz w:val="22"/>
          <w:szCs w:val="22"/>
        </w:rPr>
        <w:t>o</w:t>
      </w:r>
      <w:r>
        <w:rPr>
          <w:color w:val="272527"/>
          <w:w w:val="89"/>
          <w:sz w:val="22"/>
          <w:szCs w:val="22"/>
        </w:rPr>
        <w:t>m</w:t>
      </w:r>
      <w:r>
        <w:rPr>
          <w:color w:val="272527"/>
          <w:spacing w:val="-8"/>
          <w:w w:val="89"/>
          <w:sz w:val="22"/>
          <w:szCs w:val="22"/>
        </w:rPr>
        <w:t xml:space="preserve"> </w:t>
      </w:r>
      <w:r>
        <w:rPr>
          <w:color w:val="272527"/>
          <w:sz w:val="22"/>
          <w:szCs w:val="22"/>
        </w:rPr>
        <w:t xml:space="preserve">an 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0"/>
          <w:sz w:val="22"/>
          <w:szCs w:val="22"/>
        </w:rPr>
        <w:t>x</w:t>
      </w:r>
      <w:r>
        <w:rPr>
          <w:color w:val="272527"/>
          <w:spacing w:val="-3"/>
          <w:w w:val="94"/>
          <w:sz w:val="22"/>
          <w:szCs w:val="22"/>
        </w:rPr>
        <w:t>p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2"/>
          <w:w w:val="95"/>
          <w:sz w:val="22"/>
          <w:szCs w:val="22"/>
        </w:rPr>
        <w:t>c</w:t>
      </w:r>
      <w:r>
        <w:rPr>
          <w:color w:val="272527"/>
          <w:spacing w:val="-6"/>
          <w:w w:val="103"/>
          <w:sz w:val="22"/>
          <w:szCs w:val="22"/>
        </w:rPr>
        <w:t>e</w:t>
      </w:r>
      <w:r>
        <w:rPr>
          <w:color w:val="272527"/>
          <w:w w:val="83"/>
          <w:sz w:val="22"/>
          <w:szCs w:val="22"/>
        </w:rPr>
        <w:t>.</w:t>
      </w:r>
    </w:p>
    <w:p w14:paraId="64111CA4" w14:textId="77777777" w:rsidR="008A25FB" w:rsidRDefault="008A25FB">
      <w:pPr>
        <w:spacing w:before="8" w:line="140" w:lineRule="exact"/>
        <w:rPr>
          <w:sz w:val="15"/>
          <w:szCs w:val="15"/>
        </w:rPr>
      </w:pPr>
    </w:p>
    <w:p w14:paraId="7F84A7CD" w14:textId="77777777" w:rsidR="008A25FB" w:rsidRDefault="008A25FB">
      <w:pPr>
        <w:spacing w:line="200" w:lineRule="exact"/>
      </w:pPr>
    </w:p>
    <w:p w14:paraId="1F2656B7" w14:textId="77777777" w:rsidR="008A25FB" w:rsidRDefault="007A4C05">
      <w:pPr>
        <w:spacing w:line="250" w:lineRule="auto"/>
        <w:ind w:left="114" w:right="-1"/>
        <w:rPr>
          <w:sz w:val="22"/>
          <w:szCs w:val="22"/>
        </w:rPr>
      </w:pPr>
      <w:r>
        <w:rPr>
          <w:color w:val="272527"/>
          <w:w w:val="69"/>
          <w:sz w:val="22"/>
          <w:szCs w:val="22"/>
        </w:rPr>
        <w:t>I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3"/>
          <w:w w:val="95"/>
          <w:sz w:val="22"/>
          <w:szCs w:val="22"/>
        </w:rPr>
        <w:t>c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4"/>
          <w:w w:val="95"/>
          <w:sz w:val="22"/>
          <w:szCs w:val="22"/>
        </w:rPr>
        <w:t>u</w:t>
      </w:r>
      <w:r>
        <w:rPr>
          <w:color w:val="272527"/>
          <w:spacing w:val="-4"/>
          <w:w w:val="94"/>
          <w:sz w:val="22"/>
          <w:szCs w:val="22"/>
        </w:rPr>
        <w:t>d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2"/>
          <w:w w:val="94"/>
          <w:sz w:val="22"/>
          <w:szCs w:val="22"/>
        </w:rPr>
        <w:t>p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5"/>
          <w:w w:val="89"/>
          <w:sz w:val="22"/>
          <w:szCs w:val="22"/>
        </w:rPr>
        <w:t>r</w:t>
      </w:r>
      <w:r>
        <w:rPr>
          <w:color w:val="272527"/>
          <w:spacing w:val="-12"/>
          <w:w w:val="111"/>
          <w:sz w:val="22"/>
          <w:szCs w:val="22"/>
        </w:rPr>
        <w:t>t</w:t>
      </w:r>
      <w:r>
        <w:rPr>
          <w:color w:val="272527"/>
          <w:w w:val="78"/>
          <w:sz w:val="22"/>
          <w:szCs w:val="22"/>
        </w:rPr>
        <w:t>-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4"/>
          <w:w w:val="93"/>
          <w:sz w:val="22"/>
          <w:szCs w:val="22"/>
        </w:rPr>
        <w:t>m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w w:val="89"/>
          <w:sz w:val="22"/>
          <w:szCs w:val="22"/>
        </w:rPr>
        <w:t>o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9"/>
          <w:w w:val="89"/>
          <w:sz w:val="22"/>
          <w:szCs w:val="22"/>
        </w:rPr>
        <w:t xml:space="preserve"> </w:t>
      </w:r>
      <w:r>
        <w:rPr>
          <w:color w:val="272527"/>
          <w:spacing w:val="-4"/>
          <w:w w:val="96"/>
          <w:sz w:val="22"/>
          <w:szCs w:val="22"/>
        </w:rPr>
        <w:t>h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5"/>
          <w:w w:val="75"/>
          <w:sz w:val="22"/>
          <w:szCs w:val="22"/>
        </w:rPr>
        <w:t>i</w:t>
      </w:r>
      <w:r>
        <w:rPr>
          <w:color w:val="272527"/>
          <w:spacing w:val="-8"/>
          <w:w w:val="94"/>
          <w:sz w:val="22"/>
          <w:szCs w:val="22"/>
        </w:rPr>
        <w:t>d</w:t>
      </w:r>
      <w:r>
        <w:rPr>
          <w:color w:val="272527"/>
          <w:spacing w:val="-5"/>
          <w:w w:val="102"/>
          <w:sz w:val="22"/>
          <w:szCs w:val="22"/>
        </w:rPr>
        <w:t>a</w:t>
      </w:r>
      <w:r>
        <w:rPr>
          <w:color w:val="272527"/>
          <w:w w:val="95"/>
          <w:sz w:val="22"/>
          <w:szCs w:val="22"/>
        </w:rPr>
        <w:t xml:space="preserve">y </w:t>
      </w:r>
      <w:r>
        <w:rPr>
          <w:color w:val="272527"/>
          <w:spacing w:val="-5"/>
          <w:w w:val="75"/>
          <w:sz w:val="22"/>
          <w:szCs w:val="22"/>
        </w:rPr>
        <w:t>j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2"/>
          <w:w w:val="94"/>
          <w:sz w:val="22"/>
          <w:szCs w:val="22"/>
        </w:rPr>
        <w:t>b</w:t>
      </w:r>
      <w:r>
        <w:rPr>
          <w:color w:val="272527"/>
          <w:spacing w:val="-3"/>
          <w:w w:val="112"/>
          <w:sz w:val="22"/>
          <w:szCs w:val="22"/>
        </w:rPr>
        <w:t>s</w:t>
      </w:r>
      <w:r>
        <w:rPr>
          <w:color w:val="272527"/>
          <w:w w:val="83"/>
          <w:sz w:val="22"/>
          <w:szCs w:val="22"/>
        </w:rPr>
        <w:t>,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96"/>
          <w:sz w:val="22"/>
          <w:szCs w:val="22"/>
        </w:rPr>
        <w:t>h</w:t>
      </w:r>
      <w:r>
        <w:rPr>
          <w:color w:val="272527"/>
          <w:spacing w:val="-5"/>
          <w:w w:val="75"/>
          <w:sz w:val="22"/>
          <w:szCs w:val="22"/>
        </w:rPr>
        <w:t>i</w:t>
      </w:r>
      <w:r>
        <w:rPr>
          <w:color w:val="272527"/>
          <w:w w:val="91"/>
          <w:sz w:val="22"/>
          <w:szCs w:val="22"/>
        </w:rPr>
        <w:t>g</w:t>
      </w:r>
      <w:r>
        <w:rPr>
          <w:color w:val="272527"/>
          <w:w w:val="96"/>
          <w:sz w:val="22"/>
          <w:szCs w:val="22"/>
        </w:rPr>
        <w:t>h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5"/>
          <w:w w:val="75"/>
          <w:sz w:val="22"/>
          <w:szCs w:val="22"/>
        </w:rPr>
        <w:t>i</w:t>
      </w:r>
      <w:r>
        <w:rPr>
          <w:color w:val="272527"/>
          <w:w w:val="91"/>
          <w:sz w:val="22"/>
          <w:szCs w:val="22"/>
        </w:rPr>
        <w:t>g</w:t>
      </w:r>
      <w:r>
        <w:rPr>
          <w:color w:val="272527"/>
          <w:spacing w:val="-3"/>
          <w:w w:val="96"/>
          <w:sz w:val="22"/>
          <w:szCs w:val="22"/>
        </w:rPr>
        <w:t>h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5"/>
          <w:w w:val="98"/>
          <w:sz w:val="22"/>
          <w:szCs w:val="22"/>
        </w:rPr>
        <w:t>n</w:t>
      </w:r>
      <w:r>
        <w:rPr>
          <w:color w:val="272527"/>
          <w:w w:val="91"/>
          <w:sz w:val="22"/>
          <w:szCs w:val="22"/>
        </w:rPr>
        <w:t xml:space="preserve">g </w:t>
      </w:r>
      <w:r>
        <w:rPr>
          <w:color w:val="272527"/>
          <w:spacing w:val="-5"/>
          <w:w w:val="111"/>
          <w:sz w:val="22"/>
          <w:szCs w:val="22"/>
        </w:rPr>
        <w:t>t</w:t>
      </w:r>
      <w:r>
        <w:rPr>
          <w:color w:val="272527"/>
          <w:spacing w:val="-3"/>
          <w:w w:val="89"/>
          <w:sz w:val="22"/>
          <w:szCs w:val="22"/>
        </w:rPr>
        <w:t>r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5"/>
          <w:w w:val="82"/>
          <w:sz w:val="22"/>
          <w:szCs w:val="22"/>
        </w:rPr>
        <w:t>f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3"/>
          <w:w w:val="89"/>
          <w:sz w:val="22"/>
          <w:szCs w:val="22"/>
        </w:rPr>
        <w:t>r</w:t>
      </w:r>
      <w:r>
        <w:rPr>
          <w:color w:val="272527"/>
          <w:spacing w:val="-5"/>
          <w:w w:val="102"/>
          <w:sz w:val="22"/>
          <w:szCs w:val="22"/>
        </w:rPr>
        <w:t>a</w:t>
      </w:r>
      <w:r>
        <w:rPr>
          <w:color w:val="272527"/>
          <w:spacing w:val="-5"/>
          <w:w w:val="94"/>
          <w:sz w:val="22"/>
          <w:szCs w:val="22"/>
        </w:rPr>
        <w:t>b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w w:val="89"/>
          <w:sz w:val="22"/>
          <w:szCs w:val="22"/>
        </w:rPr>
        <w:t>k</w:t>
      </w:r>
      <w:r>
        <w:rPr>
          <w:color w:val="272527"/>
          <w:w w:val="75"/>
          <w:sz w:val="22"/>
          <w:szCs w:val="22"/>
        </w:rPr>
        <w:t>ill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7"/>
          <w:w w:val="91"/>
          <w:sz w:val="22"/>
          <w:szCs w:val="22"/>
        </w:rPr>
        <w:t>g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spacing w:val="-3"/>
          <w:w w:val="94"/>
          <w:sz w:val="22"/>
          <w:szCs w:val="22"/>
        </w:rPr>
        <w:t>d</w:t>
      </w:r>
      <w:r>
        <w:rPr>
          <w:color w:val="272527"/>
          <w:w w:val="83"/>
          <w:sz w:val="22"/>
          <w:szCs w:val="22"/>
        </w:rPr>
        <w:t xml:space="preserve">, </w:t>
      </w:r>
      <w:r>
        <w:rPr>
          <w:color w:val="272527"/>
          <w:spacing w:val="-3"/>
          <w:w w:val="97"/>
          <w:sz w:val="22"/>
          <w:szCs w:val="22"/>
        </w:rPr>
        <w:t>b</w:t>
      </w:r>
      <w:r>
        <w:rPr>
          <w:color w:val="272527"/>
          <w:w w:val="97"/>
          <w:sz w:val="22"/>
          <w:szCs w:val="22"/>
        </w:rPr>
        <w:t>ut</w:t>
      </w:r>
      <w:r>
        <w:rPr>
          <w:color w:val="272527"/>
          <w:spacing w:val="-12"/>
          <w:w w:val="97"/>
          <w:sz w:val="22"/>
          <w:szCs w:val="22"/>
        </w:rPr>
        <w:t xml:space="preserve"> </w:t>
      </w:r>
      <w:r>
        <w:rPr>
          <w:color w:val="272527"/>
          <w:spacing w:val="-4"/>
          <w:w w:val="97"/>
          <w:sz w:val="22"/>
          <w:szCs w:val="22"/>
        </w:rPr>
        <w:t>d</w:t>
      </w:r>
      <w:r>
        <w:rPr>
          <w:color w:val="272527"/>
          <w:spacing w:val="-3"/>
          <w:w w:val="97"/>
          <w:sz w:val="22"/>
          <w:szCs w:val="22"/>
        </w:rPr>
        <w:t>e</w:t>
      </w:r>
      <w:r>
        <w:rPr>
          <w:color w:val="272527"/>
          <w:spacing w:val="-2"/>
          <w:w w:val="97"/>
          <w:sz w:val="22"/>
          <w:szCs w:val="22"/>
        </w:rPr>
        <w:t>vo</w:t>
      </w:r>
      <w:r>
        <w:rPr>
          <w:color w:val="272527"/>
          <w:spacing w:val="-7"/>
          <w:w w:val="97"/>
          <w:sz w:val="22"/>
          <w:szCs w:val="22"/>
        </w:rPr>
        <w:t>t</w:t>
      </w:r>
      <w:r>
        <w:rPr>
          <w:color w:val="272527"/>
          <w:w w:val="97"/>
          <w:sz w:val="22"/>
          <w:szCs w:val="22"/>
        </w:rPr>
        <w:t>e</w:t>
      </w:r>
      <w:r>
        <w:rPr>
          <w:color w:val="272527"/>
          <w:spacing w:val="-19"/>
          <w:w w:val="97"/>
          <w:sz w:val="22"/>
          <w:szCs w:val="22"/>
        </w:rPr>
        <w:t xml:space="preserve"> 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s</w:t>
      </w:r>
      <w:r>
        <w:rPr>
          <w:color w:val="272527"/>
          <w:spacing w:val="-2"/>
          <w:sz w:val="22"/>
          <w:szCs w:val="22"/>
        </w:rPr>
        <w:t>p</w:t>
      </w:r>
      <w:r>
        <w:rPr>
          <w:color w:val="272527"/>
          <w:spacing w:val="-4"/>
          <w:sz w:val="22"/>
          <w:szCs w:val="22"/>
        </w:rPr>
        <w:t>a</w:t>
      </w:r>
      <w:r>
        <w:rPr>
          <w:color w:val="272527"/>
          <w:spacing w:val="-2"/>
          <w:sz w:val="22"/>
          <w:szCs w:val="22"/>
        </w:rPr>
        <w:t>c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-13"/>
          <w:sz w:val="22"/>
          <w:szCs w:val="22"/>
        </w:rPr>
        <w:t xml:space="preserve"> </w:t>
      </w:r>
      <w:r>
        <w:rPr>
          <w:color w:val="272527"/>
          <w:spacing w:val="-6"/>
          <w:sz w:val="22"/>
          <w:szCs w:val="22"/>
        </w:rPr>
        <w:t>t</w:t>
      </w:r>
      <w:r>
        <w:rPr>
          <w:color w:val="272527"/>
          <w:sz w:val="22"/>
          <w:szCs w:val="22"/>
        </w:rPr>
        <w:t xml:space="preserve">o </w:t>
      </w:r>
      <w:r>
        <w:rPr>
          <w:color w:val="272527"/>
          <w:spacing w:val="-5"/>
          <w:sz w:val="22"/>
          <w:szCs w:val="22"/>
        </w:rPr>
        <w:t>t</w:t>
      </w:r>
      <w:r>
        <w:rPr>
          <w:color w:val="272527"/>
          <w:spacing w:val="-4"/>
          <w:sz w:val="22"/>
          <w:szCs w:val="22"/>
        </w:rPr>
        <w:t>h</w:t>
      </w:r>
      <w:r>
        <w:rPr>
          <w:color w:val="272527"/>
          <w:spacing w:val="-2"/>
          <w:sz w:val="22"/>
          <w:szCs w:val="22"/>
        </w:rPr>
        <w:t>es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1"/>
          <w:sz w:val="22"/>
          <w:szCs w:val="22"/>
        </w:rPr>
        <w:t xml:space="preserve"> </w:t>
      </w:r>
      <w:r>
        <w:rPr>
          <w:color w:val="272527"/>
          <w:spacing w:val="-5"/>
          <w:sz w:val="22"/>
          <w:szCs w:val="22"/>
        </w:rPr>
        <w:t>th</w:t>
      </w:r>
      <w:r>
        <w:rPr>
          <w:color w:val="272527"/>
          <w:sz w:val="22"/>
          <w:szCs w:val="22"/>
        </w:rPr>
        <w:t>an</w:t>
      </w:r>
      <w:r>
        <w:rPr>
          <w:color w:val="272527"/>
          <w:spacing w:val="-15"/>
          <w:sz w:val="22"/>
          <w:szCs w:val="22"/>
        </w:rPr>
        <w:t xml:space="preserve"> </w:t>
      </w:r>
      <w:r>
        <w:rPr>
          <w:color w:val="272527"/>
          <w:spacing w:val="-6"/>
          <w:sz w:val="22"/>
          <w:szCs w:val="22"/>
        </w:rPr>
        <w:t>t</w:t>
      </w:r>
      <w:r>
        <w:rPr>
          <w:color w:val="272527"/>
          <w:sz w:val="22"/>
          <w:szCs w:val="22"/>
        </w:rPr>
        <w:t>o</w:t>
      </w:r>
      <w:r>
        <w:rPr>
          <w:color w:val="272527"/>
          <w:spacing w:val="-20"/>
          <w:sz w:val="22"/>
          <w:szCs w:val="22"/>
        </w:rPr>
        <w:t xml:space="preserve"> </w:t>
      </w:r>
      <w:r>
        <w:rPr>
          <w:color w:val="272527"/>
          <w:spacing w:val="-4"/>
          <w:w w:val="93"/>
          <w:sz w:val="22"/>
          <w:szCs w:val="22"/>
        </w:rPr>
        <w:t>mo</w:t>
      </w:r>
      <w:r>
        <w:rPr>
          <w:color w:val="272527"/>
          <w:w w:val="93"/>
          <w:sz w:val="22"/>
          <w:szCs w:val="22"/>
        </w:rPr>
        <w:t>re</w:t>
      </w:r>
      <w:r>
        <w:rPr>
          <w:color w:val="272527"/>
          <w:spacing w:val="-9"/>
          <w:w w:val="93"/>
          <w:sz w:val="22"/>
          <w:szCs w:val="22"/>
        </w:rPr>
        <w:t xml:space="preserve"> 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85"/>
          <w:sz w:val="22"/>
          <w:szCs w:val="22"/>
        </w:rPr>
        <w:t>v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111"/>
          <w:sz w:val="22"/>
          <w:szCs w:val="22"/>
        </w:rPr>
        <w:t xml:space="preserve">t 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0"/>
          <w:sz w:val="22"/>
          <w:szCs w:val="22"/>
        </w:rPr>
        <w:t>x</w:t>
      </w:r>
      <w:r>
        <w:rPr>
          <w:color w:val="272527"/>
          <w:spacing w:val="-3"/>
          <w:w w:val="94"/>
          <w:sz w:val="22"/>
          <w:szCs w:val="22"/>
        </w:rPr>
        <w:t>p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2"/>
          <w:w w:val="95"/>
          <w:sz w:val="22"/>
          <w:szCs w:val="22"/>
        </w:rPr>
        <w:t>c</w:t>
      </w:r>
      <w:r>
        <w:rPr>
          <w:color w:val="272527"/>
          <w:spacing w:val="-6"/>
          <w:w w:val="103"/>
          <w:sz w:val="22"/>
          <w:szCs w:val="22"/>
        </w:rPr>
        <w:t>e</w:t>
      </w:r>
      <w:r>
        <w:rPr>
          <w:color w:val="272527"/>
          <w:w w:val="83"/>
          <w:sz w:val="22"/>
          <w:szCs w:val="22"/>
        </w:rPr>
        <w:t>.</w:t>
      </w:r>
    </w:p>
    <w:p w14:paraId="1CD96C0C" w14:textId="77777777" w:rsidR="008A25FB" w:rsidRDefault="008A25FB">
      <w:pPr>
        <w:spacing w:line="200" w:lineRule="exact"/>
      </w:pPr>
    </w:p>
    <w:p w14:paraId="5C12B95C" w14:textId="77777777" w:rsidR="008A25FB" w:rsidRDefault="008A25FB">
      <w:pPr>
        <w:spacing w:line="200" w:lineRule="exact"/>
      </w:pPr>
    </w:p>
    <w:p w14:paraId="555DF6AE" w14:textId="77777777" w:rsidR="008A25FB" w:rsidRDefault="008A25FB">
      <w:pPr>
        <w:spacing w:line="200" w:lineRule="exact"/>
      </w:pPr>
    </w:p>
    <w:p w14:paraId="10CD5F82" w14:textId="77777777" w:rsidR="008A25FB" w:rsidRDefault="008A25FB">
      <w:pPr>
        <w:spacing w:line="200" w:lineRule="exact"/>
      </w:pPr>
    </w:p>
    <w:p w14:paraId="31D5C017" w14:textId="77777777" w:rsidR="008A25FB" w:rsidRDefault="008A25FB">
      <w:pPr>
        <w:spacing w:line="200" w:lineRule="exact"/>
      </w:pPr>
    </w:p>
    <w:p w14:paraId="7036FF3B" w14:textId="77777777" w:rsidR="008A25FB" w:rsidRDefault="008A25FB">
      <w:pPr>
        <w:spacing w:line="200" w:lineRule="exact"/>
      </w:pPr>
    </w:p>
    <w:p w14:paraId="08EA6237" w14:textId="77777777" w:rsidR="008A25FB" w:rsidRDefault="008A25FB">
      <w:pPr>
        <w:spacing w:line="200" w:lineRule="exact"/>
      </w:pPr>
    </w:p>
    <w:p w14:paraId="22C67B20" w14:textId="77777777" w:rsidR="008A25FB" w:rsidRDefault="008A25FB">
      <w:pPr>
        <w:spacing w:line="200" w:lineRule="exact"/>
      </w:pPr>
    </w:p>
    <w:p w14:paraId="336E355F" w14:textId="77777777" w:rsidR="008A25FB" w:rsidRDefault="008A25FB">
      <w:pPr>
        <w:spacing w:before="20" w:line="280" w:lineRule="exact"/>
        <w:rPr>
          <w:sz w:val="28"/>
          <w:szCs w:val="28"/>
        </w:rPr>
      </w:pPr>
    </w:p>
    <w:p w14:paraId="26024093" w14:textId="77777777" w:rsidR="008A25FB" w:rsidRDefault="007A4C05">
      <w:pPr>
        <w:ind w:left="113"/>
        <w:rPr>
          <w:sz w:val="22"/>
          <w:szCs w:val="22"/>
        </w:rPr>
      </w:pPr>
      <w:r>
        <w:rPr>
          <w:color w:val="272527"/>
          <w:spacing w:val="-8"/>
          <w:w w:val="73"/>
          <w:sz w:val="22"/>
          <w:szCs w:val="22"/>
        </w:rPr>
        <w:t>M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5"/>
          <w:w w:val="98"/>
          <w:sz w:val="22"/>
          <w:szCs w:val="22"/>
        </w:rPr>
        <w:t>n</w:t>
      </w:r>
      <w:r>
        <w:rPr>
          <w:color w:val="272527"/>
          <w:w w:val="95"/>
          <w:sz w:val="22"/>
          <w:szCs w:val="22"/>
        </w:rPr>
        <w:t>y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5"/>
          <w:w w:val="98"/>
          <w:sz w:val="22"/>
          <w:szCs w:val="22"/>
        </w:rPr>
        <w:t>n</w:t>
      </w:r>
      <w:r>
        <w:rPr>
          <w:color w:val="272527"/>
          <w:w w:val="91"/>
          <w:sz w:val="22"/>
          <w:szCs w:val="22"/>
        </w:rPr>
        <w:t>g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5"/>
          <w:w w:val="98"/>
          <w:sz w:val="22"/>
          <w:szCs w:val="22"/>
        </w:rPr>
        <w:t>n</w:t>
      </w:r>
      <w:r>
        <w:rPr>
          <w:color w:val="272527"/>
          <w:w w:val="91"/>
          <w:sz w:val="22"/>
          <w:szCs w:val="22"/>
        </w:rPr>
        <w:t>g</w:t>
      </w:r>
    </w:p>
    <w:p w14:paraId="3F7410AF" w14:textId="77777777" w:rsidR="008A25FB" w:rsidRDefault="007A4C05">
      <w:pPr>
        <w:spacing w:before="11" w:line="250" w:lineRule="auto"/>
        <w:ind w:left="114" w:right="-38"/>
        <w:rPr>
          <w:sz w:val="22"/>
          <w:szCs w:val="22"/>
        </w:rPr>
      </w:pP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93"/>
          <w:sz w:val="22"/>
          <w:szCs w:val="22"/>
        </w:rPr>
        <w:t>m</w:t>
      </w:r>
      <w:r>
        <w:rPr>
          <w:color w:val="272527"/>
          <w:spacing w:val="-4"/>
          <w:w w:val="94"/>
          <w:sz w:val="22"/>
          <w:szCs w:val="22"/>
        </w:rPr>
        <w:t>p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4"/>
          <w:w w:val="95"/>
          <w:sz w:val="22"/>
          <w:szCs w:val="22"/>
        </w:rPr>
        <w:t>y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79"/>
          <w:sz w:val="22"/>
          <w:szCs w:val="22"/>
        </w:rPr>
        <w:t>will</w:t>
      </w:r>
      <w:r>
        <w:rPr>
          <w:color w:val="272527"/>
          <w:spacing w:val="-5"/>
          <w:w w:val="79"/>
          <w:sz w:val="22"/>
          <w:szCs w:val="22"/>
        </w:rPr>
        <w:t xml:space="preserve"> </w:t>
      </w:r>
      <w:r>
        <w:rPr>
          <w:color w:val="272527"/>
          <w:spacing w:val="-3"/>
          <w:sz w:val="22"/>
          <w:szCs w:val="22"/>
        </w:rPr>
        <w:t>b</w:t>
      </w:r>
      <w:r>
        <w:rPr>
          <w:color w:val="272527"/>
          <w:sz w:val="22"/>
          <w:szCs w:val="22"/>
        </w:rPr>
        <w:t>e</w:t>
      </w:r>
      <w:r>
        <w:rPr>
          <w:color w:val="272527"/>
          <w:spacing w:val="-21"/>
          <w:sz w:val="22"/>
          <w:szCs w:val="22"/>
        </w:rPr>
        <w:t xml:space="preserve"> 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w w:val="94"/>
          <w:sz w:val="22"/>
          <w:szCs w:val="22"/>
        </w:rPr>
        <w:t xml:space="preserve">d </w:t>
      </w:r>
      <w:r>
        <w:rPr>
          <w:color w:val="272527"/>
          <w:spacing w:val="-6"/>
          <w:sz w:val="22"/>
          <w:szCs w:val="22"/>
        </w:rPr>
        <w:t>t</w:t>
      </w:r>
      <w:r>
        <w:rPr>
          <w:color w:val="272527"/>
          <w:sz w:val="22"/>
          <w:szCs w:val="22"/>
        </w:rPr>
        <w:t>o</w:t>
      </w:r>
      <w:r>
        <w:rPr>
          <w:color w:val="272527"/>
          <w:spacing w:val="-20"/>
          <w:sz w:val="22"/>
          <w:szCs w:val="22"/>
        </w:rPr>
        <w:t xml:space="preserve"> </w:t>
      </w:r>
      <w:r>
        <w:rPr>
          <w:color w:val="272527"/>
          <w:w w:val="90"/>
          <w:sz w:val="22"/>
          <w:szCs w:val="22"/>
        </w:rPr>
        <w:t>k</w:t>
      </w:r>
      <w:r>
        <w:rPr>
          <w:color w:val="272527"/>
          <w:spacing w:val="-4"/>
          <w:w w:val="90"/>
          <w:sz w:val="22"/>
          <w:szCs w:val="22"/>
        </w:rPr>
        <w:t>n</w:t>
      </w:r>
      <w:r>
        <w:rPr>
          <w:color w:val="272527"/>
          <w:spacing w:val="-3"/>
          <w:w w:val="90"/>
          <w:sz w:val="22"/>
          <w:szCs w:val="22"/>
        </w:rPr>
        <w:t>o</w:t>
      </w:r>
      <w:r>
        <w:rPr>
          <w:color w:val="272527"/>
          <w:w w:val="90"/>
          <w:sz w:val="22"/>
          <w:szCs w:val="22"/>
        </w:rPr>
        <w:t>w</w:t>
      </w:r>
      <w:r>
        <w:rPr>
          <w:color w:val="272527"/>
          <w:spacing w:val="-13"/>
          <w:w w:val="90"/>
          <w:sz w:val="22"/>
          <w:szCs w:val="22"/>
        </w:rPr>
        <w:t xml:space="preserve"> </w:t>
      </w:r>
      <w:r>
        <w:rPr>
          <w:color w:val="272527"/>
          <w:spacing w:val="-4"/>
          <w:w w:val="90"/>
          <w:sz w:val="22"/>
          <w:szCs w:val="22"/>
        </w:rPr>
        <w:t>a</w:t>
      </w:r>
      <w:r>
        <w:rPr>
          <w:color w:val="272527"/>
          <w:spacing w:val="-3"/>
          <w:w w:val="90"/>
          <w:sz w:val="22"/>
          <w:szCs w:val="22"/>
        </w:rPr>
        <w:t>bo</w:t>
      </w:r>
      <w:r>
        <w:rPr>
          <w:color w:val="272527"/>
          <w:w w:val="90"/>
          <w:sz w:val="22"/>
          <w:szCs w:val="22"/>
        </w:rPr>
        <w:t>ut</w:t>
      </w:r>
      <w:r>
        <w:rPr>
          <w:color w:val="272527"/>
          <w:spacing w:val="23"/>
          <w:w w:val="90"/>
          <w:sz w:val="22"/>
          <w:szCs w:val="22"/>
        </w:rPr>
        <w:t xml:space="preserve"> </w:t>
      </w:r>
      <w:r>
        <w:rPr>
          <w:color w:val="272527"/>
          <w:spacing w:val="-4"/>
          <w:w w:val="90"/>
          <w:sz w:val="22"/>
          <w:szCs w:val="22"/>
        </w:rPr>
        <w:t>y</w:t>
      </w:r>
      <w:r>
        <w:rPr>
          <w:color w:val="272527"/>
          <w:spacing w:val="-3"/>
          <w:w w:val="90"/>
          <w:sz w:val="22"/>
          <w:szCs w:val="22"/>
        </w:rPr>
        <w:t>o</w:t>
      </w:r>
      <w:r>
        <w:rPr>
          <w:color w:val="272527"/>
          <w:w w:val="90"/>
          <w:sz w:val="22"/>
          <w:szCs w:val="22"/>
        </w:rPr>
        <w:t>ur</w:t>
      </w:r>
      <w:r>
        <w:rPr>
          <w:color w:val="272527"/>
          <w:spacing w:val="-1"/>
          <w:w w:val="90"/>
          <w:sz w:val="22"/>
          <w:szCs w:val="22"/>
        </w:rPr>
        <w:t xml:space="preserve"> </w:t>
      </w:r>
      <w:r>
        <w:rPr>
          <w:color w:val="272527"/>
          <w:spacing w:val="-2"/>
          <w:w w:val="65"/>
          <w:sz w:val="22"/>
          <w:szCs w:val="22"/>
        </w:rPr>
        <w:t>I</w:t>
      </w:r>
      <w:r>
        <w:rPr>
          <w:color w:val="272527"/>
          <w:w w:val="65"/>
          <w:sz w:val="22"/>
          <w:szCs w:val="22"/>
        </w:rPr>
        <w:t>T</w:t>
      </w:r>
      <w:r>
        <w:rPr>
          <w:color w:val="272527"/>
          <w:spacing w:val="3"/>
          <w:w w:val="65"/>
          <w:sz w:val="22"/>
          <w:szCs w:val="22"/>
        </w:rPr>
        <w:t xml:space="preserve"> 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w w:val="89"/>
          <w:sz w:val="22"/>
          <w:szCs w:val="22"/>
        </w:rPr>
        <w:t>k</w:t>
      </w:r>
      <w:r>
        <w:rPr>
          <w:color w:val="272527"/>
          <w:w w:val="75"/>
          <w:sz w:val="22"/>
          <w:szCs w:val="22"/>
        </w:rPr>
        <w:t>ill</w:t>
      </w:r>
      <w:r>
        <w:rPr>
          <w:color w:val="272527"/>
          <w:spacing w:val="-3"/>
          <w:w w:val="112"/>
          <w:sz w:val="22"/>
          <w:szCs w:val="22"/>
        </w:rPr>
        <w:t>s</w:t>
      </w:r>
      <w:r>
        <w:rPr>
          <w:color w:val="272527"/>
          <w:w w:val="83"/>
          <w:sz w:val="22"/>
          <w:szCs w:val="22"/>
        </w:rPr>
        <w:t xml:space="preserve">, </w:t>
      </w:r>
      <w:r>
        <w:rPr>
          <w:color w:val="272527"/>
          <w:spacing w:val="-3"/>
          <w:w w:val="98"/>
          <w:sz w:val="22"/>
          <w:szCs w:val="22"/>
        </w:rPr>
        <w:t>b</w:t>
      </w:r>
      <w:r>
        <w:rPr>
          <w:color w:val="272527"/>
          <w:w w:val="98"/>
          <w:sz w:val="22"/>
          <w:szCs w:val="22"/>
        </w:rPr>
        <w:t>ut</w:t>
      </w:r>
      <w:r>
        <w:rPr>
          <w:color w:val="272527"/>
          <w:spacing w:val="-16"/>
          <w:w w:val="98"/>
          <w:sz w:val="22"/>
          <w:szCs w:val="22"/>
        </w:rPr>
        <w:t xml:space="preserve"> </w:t>
      </w:r>
      <w:r>
        <w:rPr>
          <w:color w:val="272527"/>
          <w:spacing w:val="-4"/>
          <w:w w:val="94"/>
          <w:sz w:val="22"/>
          <w:szCs w:val="22"/>
        </w:rPr>
        <w:t>d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7"/>
          <w:w w:val="98"/>
          <w:sz w:val="22"/>
          <w:szCs w:val="22"/>
        </w:rPr>
        <w:t>n</w:t>
      </w:r>
      <w:r>
        <w:rPr>
          <w:color w:val="272527"/>
          <w:w w:val="49"/>
          <w:sz w:val="22"/>
          <w:szCs w:val="22"/>
        </w:rPr>
        <w:t>’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5"/>
          <w:w w:val="96"/>
          <w:sz w:val="22"/>
          <w:szCs w:val="22"/>
        </w:rPr>
        <w:t>e</w:t>
      </w:r>
      <w:r>
        <w:rPr>
          <w:color w:val="272527"/>
          <w:spacing w:val="-2"/>
          <w:w w:val="96"/>
          <w:sz w:val="22"/>
          <w:szCs w:val="22"/>
        </w:rPr>
        <w:t>x</w:t>
      </w:r>
      <w:r>
        <w:rPr>
          <w:color w:val="272527"/>
          <w:spacing w:val="-5"/>
          <w:w w:val="96"/>
          <w:sz w:val="22"/>
          <w:szCs w:val="22"/>
        </w:rPr>
        <w:t>a</w:t>
      </w:r>
      <w:r>
        <w:rPr>
          <w:color w:val="272527"/>
          <w:w w:val="96"/>
          <w:sz w:val="22"/>
          <w:szCs w:val="22"/>
        </w:rPr>
        <w:t>g</w:t>
      </w:r>
      <w:r>
        <w:rPr>
          <w:color w:val="272527"/>
          <w:spacing w:val="-3"/>
          <w:w w:val="96"/>
          <w:sz w:val="22"/>
          <w:szCs w:val="22"/>
        </w:rPr>
        <w:t>g</w:t>
      </w:r>
      <w:r>
        <w:rPr>
          <w:color w:val="272527"/>
          <w:spacing w:val="-5"/>
          <w:w w:val="96"/>
          <w:sz w:val="22"/>
          <w:szCs w:val="22"/>
        </w:rPr>
        <w:t>e</w:t>
      </w:r>
      <w:r>
        <w:rPr>
          <w:color w:val="272527"/>
          <w:spacing w:val="-3"/>
          <w:w w:val="96"/>
          <w:sz w:val="22"/>
          <w:szCs w:val="22"/>
        </w:rPr>
        <w:t>r</w:t>
      </w:r>
      <w:r>
        <w:rPr>
          <w:color w:val="272527"/>
          <w:spacing w:val="-5"/>
          <w:w w:val="96"/>
          <w:sz w:val="22"/>
          <w:szCs w:val="22"/>
        </w:rPr>
        <w:t>a</w:t>
      </w:r>
      <w:r>
        <w:rPr>
          <w:color w:val="272527"/>
          <w:spacing w:val="-7"/>
          <w:w w:val="96"/>
          <w:sz w:val="22"/>
          <w:szCs w:val="22"/>
        </w:rPr>
        <w:t>t</w:t>
      </w:r>
      <w:r>
        <w:rPr>
          <w:color w:val="272527"/>
          <w:w w:val="96"/>
          <w:sz w:val="22"/>
          <w:szCs w:val="22"/>
        </w:rPr>
        <w:t>e</w:t>
      </w:r>
      <w:r>
        <w:rPr>
          <w:color w:val="272527"/>
          <w:spacing w:val="-9"/>
          <w:w w:val="96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y</w:t>
      </w:r>
      <w:r>
        <w:rPr>
          <w:color w:val="272527"/>
          <w:spacing w:val="-3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ur </w:t>
      </w:r>
      <w:r>
        <w:rPr>
          <w:color w:val="272527"/>
          <w:spacing w:val="-5"/>
          <w:w w:val="102"/>
          <w:sz w:val="22"/>
          <w:szCs w:val="22"/>
        </w:rPr>
        <w:t>a</w:t>
      </w:r>
      <w:r>
        <w:rPr>
          <w:color w:val="272527"/>
          <w:spacing w:val="-5"/>
          <w:w w:val="94"/>
          <w:sz w:val="22"/>
          <w:szCs w:val="22"/>
        </w:rPr>
        <w:t>b</w:t>
      </w:r>
      <w:r>
        <w:rPr>
          <w:color w:val="272527"/>
          <w:w w:val="75"/>
          <w:sz w:val="22"/>
          <w:szCs w:val="22"/>
        </w:rPr>
        <w:t>il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spacing w:val="-4"/>
          <w:w w:val="112"/>
          <w:sz w:val="22"/>
          <w:szCs w:val="22"/>
        </w:rPr>
        <w:t>s</w:t>
      </w:r>
      <w:r>
        <w:rPr>
          <w:color w:val="272527"/>
          <w:w w:val="83"/>
          <w:sz w:val="22"/>
          <w:szCs w:val="22"/>
        </w:rPr>
        <w:t>.</w:t>
      </w:r>
    </w:p>
    <w:p w14:paraId="62B0D5C6" w14:textId="77777777" w:rsidR="008A25FB" w:rsidRDefault="008A25FB">
      <w:pPr>
        <w:spacing w:line="200" w:lineRule="exact"/>
      </w:pPr>
    </w:p>
    <w:p w14:paraId="350602B8" w14:textId="77777777" w:rsidR="008A25FB" w:rsidRDefault="008A25FB">
      <w:pPr>
        <w:spacing w:before="16" w:line="220" w:lineRule="exact"/>
        <w:rPr>
          <w:sz w:val="22"/>
          <w:szCs w:val="22"/>
        </w:rPr>
      </w:pPr>
    </w:p>
    <w:p w14:paraId="42A31500" w14:textId="77777777" w:rsidR="008A25FB" w:rsidRDefault="007A4C05">
      <w:pPr>
        <w:spacing w:line="250" w:lineRule="auto"/>
        <w:ind w:left="113" w:right="98"/>
        <w:rPr>
          <w:sz w:val="22"/>
          <w:szCs w:val="22"/>
        </w:rPr>
      </w:pPr>
      <w:r>
        <w:rPr>
          <w:color w:val="272527"/>
          <w:w w:val="62"/>
          <w:sz w:val="22"/>
          <w:szCs w:val="22"/>
        </w:rPr>
        <w:t>A</w:t>
      </w:r>
      <w:r>
        <w:rPr>
          <w:color w:val="272527"/>
          <w:spacing w:val="4"/>
          <w:w w:val="62"/>
          <w:sz w:val="22"/>
          <w:szCs w:val="22"/>
        </w:rPr>
        <w:t xml:space="preserve"> </w:t>
      </w:r>
      <w:r>
        <w:rPr>
          <w:color w:val="272527"/>
          <w:w w:val="98"/>
          <w:sz w:val="22"/>
          <w:szCs w:val="22"/>
        </w:rPr>
        <w:t>s</w:t>
      </w:r>
      <w:r>
        <w:rPr>
          <w:color w:val="272527"/>
          <w:spacing w:val="-4"/>
          <w:w w:val="98"/>
          <w:sz w:val="22"/>
          <w:szCs w:val="22"/>
        </w:rPr>
        <w:t>ho</w:t>
      </w:r>
      <w:r>
        <w:rPr>
          <w:color w:val="272527"/>
          <w:spacing w:val="5"/>
          <w:w w:val="98"/>
          <w:sz w:val="22"/>
          <w:szCs w:val="22"/>
        </w:rPr>
        <w:t>r</w:t>
      </w:r>
      <w:r>
        <w:rPr>
          <w:color w:val="272527"/>
          <w:w w:val="98"/>
          <w:sz w:val="22"/>
          <w:szCs w:val="22"/>
        </w:rPr>
        <w:t>t</w:t>
      </w:r>
      <w:r>
        <w:rPr>
          <w:color w:val="272527"/>
          <w:spacing w:val="-13"/>
          <w:w w:val="98"/>
          <w:sz w:val="22"/>
          <w:szCs w:val="22"/>
        </w:rPr>
        <w:t xml:space="preserve"> </w:t>
      </w:r>
      <w:r>
        <w:rPr>
          <w:color w:val="272527"/>
          <w:w w:val="49"/>
          <w:sz w:val="22"/>
          <w:szCs w:val="22"/>
        </w:rPr>
        <w:t>‘</w:t>
      </w:r>
      <w:r>
        <w:rPr>
          <w:color w:val="272527"/>
          <w:w w:val="69"/>
          <w:sz w:val="22"/>
          <w:szCs w:val="22"/>
        </w:rPr>
        <w:t>I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w w:val="49"/>
          <w:sz w:val="22"/>
          <w:szCs w:val="22"/>
        </w:rPr>
        <w:t>’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spacing w:val="-2"/>
          <w:w w:val="95"/>
          <w:sz w:val="22"/>
          <w:szCs w:val="22"/>
        </w:rPr>
        <w:t>c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w w:val="98"/>
          <w:sz w:val="22"/>
          <w:szCs w:val="22"/>
        </w:rPr>
        <w:t xml:space="preserve">n </w:t>
      </w:r>
      <w:r>
        <w:rPr>
          <w:color w:val="272527"/>
          <w:spacing w:val="-7"/>
          <w:w w:val="94"/>
          <w:sz w:val="22"/>
          <w:szCs w:val="22"/>
        </w:rPr>
        <w:t>c</w:t>
      </w:r>
      <w:r>
        <w:rPr>
          <w:color w:val="272527"/>
          <w:w w:val="94"/>
          <w:sz w:val="22"/>
          <w:szCs w:val="22"/>
        </w:rPr>
        <w:t>an</w:t>
      </w:r>
      <w:r>
        <w:rPr>
          <w:color w:val="272527"/>
          <w:spacing w:val="-1"/>
          <w:w w:val="94"/>
          <w:sz w:val="22"/>
          <w:szCs w:val="22"/>
        </w:rPr>
        <w:t xml:space="preserve"> </w:t>
      </w:r>
      <w:r>
        <w:rPr>
          <w:color w:val="272527"/>
          <w:w w:val="94"/>
          <w:sz w:val="22"/>
          <w:szCs w:val="22"/>
        </w:rPr>
        <w:t>s</w:t>
      </w:r>
      <w:r>
        <w:rPr>
          <w:color w:val="272527"/>
          <w:spacing w:val="-4"/>
          <w:w w:val="94"/>
          <w:sz w:val="22"/>
          <w:szCs w:val="22"/>
        </w:rPr>
        <w:t>h</w:t>
      </w:r>
      <w:r>
        <w:rPr>
          <w:color w:val="272527"/>
          <w:spacing w:val="-3"/>
          <w:w w:val="94"/>
          <w:sz w:val="22"/>
          <w:szCs w:val="22"/>
        </w:rPr>
        <w:t>o</w:t>
      </w:r>
      <w:r>
        <w:rPr>
          <w:color w:val="272527"/>
          <w:w w:val="94"/>
          <w:sz w:val="22"/>
          <w:szCs w:val="22"/>
        </w:rPr>
        <w:t>w</w:t>
      </w:r>
      <w:r>
        <w:rPr>
          <w:color w:val="272527"/>
          <w:spacing w:val="-16"/>
          <w:w w:val="94"/>
          <w:sz w:val="22"/>
          <w:szCs w:val="22"/>
        </w:rPr>
        <w:t xml:space="preserve"> </w:t>
      </w:r>
      <w:r>
        <w:rPr>
          <w:color w:val="272527"/>
          <w:spacing w:val="-6"/>
          <w:sz w:val="22"/>
          <w:szCs w:val="22"/>
        </w:rPr>
        <w:t>t</w:t>
      </w:r>
      <w:r>
        <w:rPr>
          <w:color w:val="272527"/>
          <w:spacing w:val="-5"/>
          <w:sz w:val="22"/>
          <w:szCs w:val="22"/>
        </w:rPr>
        <w:t>ha</w:t>
      </w:r>
      <w:r>
        <w:rPr>
          <w:color w:val="272527"/>
          <w:sz w:val="22"/>
          <w:szCs w:val="22"/>
        </w:rPr>
        <w:t>t</w:t>
      </w:r>
      <w:r>
        <w:rPr>
          <w:color w:val="272527"/>
          <w:spacing w:val="-6"/>
          <w:sz w:val="22"/>
          <w:szCs w:val="22"/>
        </w:rPr>
        <w:t xml:space="preserve"> </w:t>
      </w:r>
      <w:r>
        <w:rPr>
          <w:color w:val="272527"/>
          <w:spacing w:val="-4"/>
          <w:w w:val="93"/>
          <w:sz w:val="22"/>
          <w:szCs w:val="22"/>
        </w:rPr>
        <w:t>y</w:t>
      </w:r>
      <w:r>
        <w:rPr>
          <w:color w:val="272527"/>
          <w:spacing w:val="-3"/>
          <w:w w:val="93"/>
          <w:sz w:val="22"/>
          <w:szCs w:val="22"/>
        </w:rPr>
        <w:t>o</w:t>
      </w:r>
      <w:r>
        <w:rPr>
          <w:color w:val="272527"/>
          <w:w w:val="93"/>
          <w:sz w:val="22"/>
          <w:szCs w:val="22"/>
        </w:rPr>
        <w:t>u</w:t>
      </w:r>
      <w:r>
        <w:rPr>
          <w:color w:val="272527"/>
          <w:spacing w:val="-11"/>
          <w:w w:val="93"/>
          <w:sz w:val="22"/>
          <w:szCs w:val="22"/>
        </w:rPr>
        <w:t xml:space="preserve"> </w:t>
      </w:r>
      <w:r>
        <w:rPr>
          <w:color w:val="272527"/>
          <w:sz w:val="22"/>
          <w:szCs w:val="22"/>
        </w:rPr>
        <w:t>are</w:t>
      </w:r>
      <w:r>
        <w:rPr>
          <w:color w:val="272527"/>
          <w:spacing w:val="-20"/>
          <w:sz w:val="22"/>
          <w:szCs w:val="22"/>
        </w:rPr>
        <w:t xml:space="preserve"> </w:t>
      </w:r>
      <w:r>
        <w:rPr>
          <w:color w:val="272527"/>
          <w:spacing w:val="-3"/>
          <w:w w:val="84"/>
          <w:sz w:val="22"/>
          <w:szCs w:val="22"/>
        </w:rPr>
        <w:t>w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75"/>
          <w:sz w:val="22"/>
          <w:szCs w:val="22"/>
        </w:rPr>
        <w:t xml:space="preserve">ll </w:t>
      </w:r>
      <w:r>
        <w:rPr>
          <w:color w:val="272527"/>
          <w:spacing w:val="-2"/>
          <w:w w:val="94"/>
          <w:sz w:val="22"/>
          <w:szCs w:val="22"/>
        </w:rPr>
        <w:t>r</w:t>
      </w:r>
      <w:r>
        <w:rPr>
          <w:color w:val="272527"/>
          <w:spacing w:val="-3"/>
          <w:w w:val="94"/>
          <w:sz w:val="22"/>
          <w:szCs w:val="22"/>
        </w:rPr>
        <w:t>o</w:t>
      </w:r>
      <w:r>
        <w:rPr>
          <w:color w:val="272527"/>
          <w:w w:val="94"/>
          <w:sz w:val="22"/>
          <w:szCs w:val="22"/>
        </w:rPr>
        <w:t>u</w:t>
      </w:r>
      <w:r>
        <w:rPr>
          <w:color w:val="272527"/>
          <w:spacing w:val="-4"/>
          <w:w w:val="94"/>
          <w:sz w:val="22"/>
          <w:szCs w:val="22"/>
        </w:rPr>
        <w:t>nd</w:t>
      </w:r>
      <w:r>
        <w:rPr>
          <w:color w:val="272527"/>
          <w:spacing w:val="-3"/>
          <w:w w:val="94"/>
          <w:sz w:val="22"/>
          <w:szCs w:val="22"/>
        </w:rPr>
        <w:t>ed</w:t>
      </w:r>
      <w:r>
        <w:rPr>
          <w:color w:val="272527"/>
          <w:w w:val="94"/>
          <w:sz w:val="22"/>
          <w:szCs w:val="22"/>
        </w:rPr>
        <w:t>,</w:t>
      </w:r>
      <w:r>
        <w:rPr>
          <w:color w:val="272527"/>
          <w:spacing w:val="-14"/>
          <w:w w:val="94"/>
          <w:sz w:val="22"/>
          <w:szCs w:val="22"/>
        </w:rPr>
        <w:t xml:space="preserve"> </w:t>
      </w:r>
      <w:r>
        <w:rPr>
          <w:color w:val="272527"/>
          <w:spacing w:val="-5"/>
          <w:w w:val="94"/>
          <w:sz w:val="22"/>
          <w:szCs w:val="22"/>
        </w:rPr>
        <w:t>t</w:t>
      </w:r>
      <w:r>
        <w:rPr>
          <w:color w:val="272527"/>
          <w:spacing w:val="-4"/>
          <w:w w:val="94"/>
          <w:sz w:val="22"/>
          <w:szCs w:val="22"/>
        </w:rPr>
        <w:t>h</w:t>
      </w:r>
      <w:r>
        <w:rPr>
          <w:color w:val="272527"/>
          <w:spacing w:val="-3"/>
          <w:w w:val="94"/>
          <w:sz w:val="22"/>
          <w:szCs w:val="22"/>
        </w:rPr>
        <w:t>o</w:t>
      </w:r>
      <w:r>
        <w:rPr>
          <w:color w:val="272527"/>
          <w:spacing w:val="-5"/>
          <w:w w:val="94"/>
          <w:sz w:val="22"/>
          <w:szCs w:val="22"/>
        </w:rPr>
        <w:t>u</w:t>
      </w:r>
      <w:r>
        <w:rPr>
          <w:color w:val="272527"/>
          <w:w w:val="94"/>
          <w:sz w:val="22"/>
          <w:szCs w:val="22"/>
        </w:rPr>
        <w:t>gh</w:t>
      </w:r>
      <w:r>
        <w:rPr>
          <w:color w:val="272527"/>
          <w:spacing w:val="-5"/>
          <w:w w:val="94"/>
          <w:sz w:val="22"/>
          <w:szCs w:val="22"/>
        </w:rPr>
        <w:t xml:space="preserve"> 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spacing w:val="-11"/>
          <w:w w:val="49"/>
          <w:sz w:val="22"/>
          <w:szCs w:val="22"/>
        </w:rPr>
        <w:t>’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n</w:t>
      </w:r>
      <w:r>
        <w:rPr>
          <w:color w:val="272527"/>
          <w:spacing w:val="-2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t 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spacing w:val="-2"/>
          <w:w w:val="112"/>
          <w:sz w:val="22"/>
          <w:szCs w:val="22"/>
        </w:rPr>
        <w:t>ss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spacing w:val="-8"/>
          <w:w w:val="75"/>
          <w:sz w:val="22"/>
          <w:szCs w:val="22"/>
        </w:rPr>
        <w:t>i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3"/>
          <w:w w:val="75"/>
          <w:sz w:val="22"/>
          <w:szCs w:val="22"/>
        </w:rPr>
        <w:t>l</w:t>
      </w:r>
      <w:r>
        <w:rPr>
          <w:color w:val="272527"/>
          <w:w w:val="83"/>
          <w:sz w:val="22"/>
          <w:szCs w:val="22"/>
        </w:rPr>
        <w:t>.</w:t>
      </w:r>
    </w:p>
    <w:p w14:paraId="056977C5" w14:textId="77777777" w:rsidR="008A25FB" w:rsidRDefault="008A25FB">
      <w:pPr>
        <w:spacing w:line="200" w:lineRule="exact"/>
      </w:pPr>
    </w:p>
    <w:p w14:paraId="3A248115" w14:textId="77777777" w:rsidR="008A25FB" w:rsidRDefault="008A25FB">
      <w:pPr>
        <w:spacing w:before="2" w:line="240" w:lineRule="exact"/>
        <w:rPr>
          <w:sz w:val="24"/>
          <w:szCs w:val="24"/>
        </w:rPr>
      </w:pPr>
    </w:p>
    <w:p w14:paraId="2578C52B" w14:textId="77777777" w:rsidR="008A25FB" w:rsidRDefault="007A4C05">
      <w:pPr>
        <w:spacing w:line="250" w:lineRule="auto"/>
        <w:ind w:left="114" w:right="221"/>
        <w:rPr>
          <w:sz w:val="22"/>
          <w:szCs w:val="22"/>
        </w:rPr>
      </w:pPr>
      <w:r>
        <w:rPr>
          <w:color w:val="272527"/>
          <w:w w:val="69"/>
          <w:sz w:val="22"/>
          <w:szCs w:val="22"/>
        </w:rPr>
        <w:t>I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3"/>
          <w:w w:val="95"/>
          <w:sz w:val="22"/>
          <w:szCs w:val="22"/>
        </w:rPr>
        <w:t>c</w:t>
      </w:r>
      <w:r>
        <w:rPr>
          <w:color w:val="272527"/>
          <w:w w:val="75"/>
          <w:sz w:val="22"/>
          <w:szCs w:val="22"/>
        </w:rPr>
        <w:t>l</w:t>
      </w:r>
      <w:r>
        <w:rPr>
          <w:color w:val="272527"/>
          <w:spacing w:val="-4"/>
          <w:w w:val="95"/>
          <w:sz w:val="22"/>
          <w:szCs w:val="22"/>
        </w:rPr>
        <w:t>u</w:t>
      </w:r>
      <w:r>
        <w:rPr>
          <w:color w:val="272527"/>
          <w:w w:val="94"/>
          <w:sz w:val="22"/>
          <w:szCs w:val="22"/>
        </w:rPr>
        <w:t>d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5"/>
          <w:w w:val="98"/>
          <w:sz w:val="22"/>
          <w:szCs w:val="22"/>
        </w:rPr>
        <w:t>n</w:t>
      </w:r>
      <w:r>
        <w:rPr>
          <w:color w:val="272527"/>
          <w:w w:val="91"/>
          <w:sz w:val="22"/>
          <w:szCs w:val="22"/>
        </w:rPr>
        <w:t>g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98"/>
          <w:sz w:val="22"/>
          <w:szCs w:val="22"/>
        </w:rPr>
        <w:t>r</w:t>
      </w:r>
      <w:r>
        <w:rPr>
          <w:color w:val="272527"/>
          <w:spacing w:val="-4"/>
          <w:w w:val="98"/>
          <w:sz w:val="22"/>
          <w:szCs w:val="22"/>
        </w:rPr>
        <w:t>e</w:t>
      </w:r>
      <w:r>
        <w:rPr>
          <w:color w:val="272527"/>
          <w:spacing w:val="-5"/>
          <w:w w:val="98"/>
          <w:sz w:val="22"/>
          <w:szCs w:val="22"/>
        </w:rPr>
        <w:t>fe</w:t>
      </w:r>
      <w:r>
        <w:rPr>
          <w:color w:val="272527"/>
          <w:w w:val="98"/>
          <w:sz w:val="22"/>
          <w:szCs w:val="22"/>
        </w:rPr>
        <w:t>r</w:t>
      </w:r>
      <w:r>
        <w:rPr>
          <w:color w:val="272527"/>
          <w:spacing w:val="-5"/>
          <w:w w:val="98"/>
          <w:sz w:val="22"/>
          <w:szCs w:val="22"/>
        </w:rPr>
        <w:t>e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2"/>
          <w:w w:val="98"/>
          <w:sz w:val="22"/>
          <w:szCs w:val="22"/>
        </w:rPr>
        <w:t>ce</w:t>
      </w:r>
      <w:r>
        <w:rPr>
          <w:color w:val="272527"/>
          <w:w w:val="98"/>
          <w:sz w:val="22"/>
          <w:szCs w:val="22"/>
        </w:rPr>
        <w:t>s</w:t>
      </w:r>
      <w:r>
        <w:rPr>
          <w:color w:val="272527"/>
          <w:spacing w:val="-13"/>
          <w:w w:val="98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n </w:t>
      </w:r>
      <w:r>
        <w:rPr>
          <w:color w:val="272527"/>
          <w:spacing w:val="-4"/>
          <w:w w:val="92"/>
          <w:sz w:val="22"/>
          <w:szCs w:val="22"/>
        </w:rPr>
        <w:t>y</w:t>
      </w:r>
      <w:r>
        <w:rPr>
          <w:color w:val="272527"/>
          <w:spacing w:val="-3"/>
          <w:w w:val="92"/>
          <w:sz w:val="22"/>
          <w:szCs w:val="22"/>
        </w:rPr>
        <w:t>o</w:t>
      </w:r>
      <w:r>
        <w:rPr>
          <w:color w:val="272527"/>
          <w:w w:val="92"/>
          <w:sz w:val="22"/>
          <w:szCs w:val="22"/>
        </w:rPr>
        <w:t>ur</w:t>
      </w:r>
      <w:r>
        <w:rPr>
          <w:color w:val="272527"/>
          <w:spacing w:val="-10"/>
          <w:w w:val="92"/>
          <w:sz w:val="22"/>
          <w:szCs w:val="22"/>
        </w:rPr>
        <w:t xml:space="preserve"> </w:t>
      </w:r>
      <w:r>
        <w:rPr>
          <w:color w:val="272527"/>
          <w:w w:val="65"/>
          <w:sz w:val="22"/>
          <w:szCs w:val="22"/>
        </w:rPr>
        <w:t>CV</w:t>
      </w:r>
      <w:r>
        <w:rPr>
          <w:color w:val="272527"/>
          <w:spacing w:val="3"/>
          <w:w w:val="65"/>
          <w:sz w:val="22"/>
          <w:szCs w:val="22"/>
        </w:rPr>
        <w:t xml:space="preserve"> 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3"/>
          <w:w w:val="94"/>
          <w:sz w:val="22"/>
          <w:szCs w:val="22"/>
        </w:rPr>
        <w:t>p</w:t>
      </w:r>
      <w:r>
        <w:rPr>
          <w:color w:val="272527"/>
          <w:spacing w:val="-4"/>
          <w:w w:val="111"/>
          <w:sz w:val="22"/>
          <w:szCs w:val="22"/>
        </w:rPr>
        <w:t>t</w:t>
      </w:r>
      <w:r>
        <w:rPr>
          <w:color w:val="272527"/>
          <w:spacing w:val="-4"/>
          <w:w w:val="75"/>
          <w:sz w:val="22"/>
          <w:szCs w:val="22"/>
        </w:rPr>
        <w:t>i</w:t>
      </w:r>
      <w:r>
        <w:rPr>
          <w:color w:val="272527"/>
          <w:spacing w:val="-4"/>
          <w:w w:val="91"/>
          <w:sz w:val="22"/>
          <w:szCs w:val="22"/>
        </w:rPr>
        <w:t>o</w:t>
      </w:r>
      <w:r>
        <w:rPr>
          <w:color w:val="272527"/>
          <w:spacing w:val="-4"/>
          <w:w w:val="98"/>
          <w:sz w:val="22"/>
          <w:szCs w:val="22"/>
        </w:rPr>
        <w:t>n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3"/>
          <w:w w:val="75"/>
          <w:sz w:val="22"/>
          <w:szCs w:val="22"/>
        </w:rPr>
        <w:t>l</w:t>
      </w:r>
      <w:r>
        <w:rPr>
          <w:color w:val="272527"/>
          <w:w w:val="83"/>
          <w:sz w:val="22"/>
          <w:szCs w:val="22"/>
        </w:rPr>
        <w:t>.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w w:val="74"/>
          <w:sz w:val="22"/>
          <w:szCs w:val="22"/>
        </w:rPr>
        <w:t>I</w:t>
      </w:r>
      <w:r>
        <w:rPr>
          <w:color w:val="272527"/>
          <w:w w:val="74"/>
          <w:sz w:val="22"/>
          <w:szCs w:val="22"/>
        </w:rPr>
        <w:t>f</w:t>
      </w:r>
      <w:r>
        <w:rPr>
          <w:color w:val="272527"/>
          <w:spacing w:val="-2"/>
          <w:w w:val="74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y</w:t>
      </w:r>
      <w:r>
        <w:rPr>
          <w:color w:val="272527"/>
          <w:spacing w:val="-3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u </w:t>
      </w:r>
      <w:r>
        <w:rPr>
          <w:color w:val="272527"/>
          <w:spacing w:val="-7"/>
          <w:sz w:val="22"/>
          <w:szCs w:val="22"/>
        </w:rPr>
        <w:t>c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spacing w:val="-7"/>
          <w:w w:val="98"/>
          <w:sz w:val="22"/>
          <w:szCs w:val="22"/>
        </w:rPr>
        <w:t>n</w:t>
      </w:r>
      <w:r>
        <w:rPr>
          <w:color w:val="272527"/>
          <w:w w:val="49"/>
          <w:sz w:val="22"/>
          <w:szCs w:val="22"/>
        </w:rPr>
        <w:t>’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w w:val="82"/>
          <w:sz w:val="22"/>
          <w:szCs w:val="22"/>
        </w:rPr>
        <w:t>f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w w:val="90"/>
          <w:sz w:val="22"/>
          <w:szCs w:val="22"/>
        </w:rPr>
        <w:t>the</w:t>
      </w:r>
      <w:r>
        <w:rPr>
          <w:color w:val="272527"/>
          <w:w w:val="90"/>
          <w:sz w:val="22"/>
          <w:szCs w:val="22"/>
        </w:rPr>
        <w:t>m</w:t>
      </w:r>
      <w:r>
        <w:rPr>
          <w:color w:val="272527"/>
          <w:spacing w:val="24"/>
          <w:w w:val="90"/>
          <w:sz w:val="22"/>
          <w:szCs w:val="22"/>
        </w:rPr>
        <w:t xml:space="preserve"> </w:t>
      </w:r>
      <w:r>
        <w:rPr>
          <w:color w:val="272527"/>
          <w:w w:val="90"/>
          <w:sz w:val="22"/>
          <w:szCs w:val="22"/>
        </w:rPr>
        <w:t>i</w:t>
      </w:r>
      <w:r>
        <w:rPr>
          <w:color w:val="272527"/>
          <w:spacing w:val="-3"/>
          <w:w w:val="90"/>
          <w:sz w:val="22"/>
          <w:szCs w:val="22"/>
        </w:rPr>
        <w:t>n</w:t>
      </w:r>
      <w:r>
        <w:rPr>
          <w:color w:val="272527"/>
          <w:w w:val="90"/>
          <w:sz w:val="22"/>
          <w:szCs w:val="22"/>
        </w:rPr>
        <w:t>,</w:t>
      </w:r>
      <w:r>
        <w:rPr>
          <w:color w:val="272527"/>
          <w:spacing w:val="-16"/>
          <w:w w:val="90"/>
          <w:sz w:val="22"/>
          <w:szCs w:val="22"/>
        </w:rPr>
        <w:t xml:space="preserve"> </w:t>
      </w:r>
      <w:r>
        <w:rPr>
          <w:color w:val="272527"/>
          <w:w w:val="84"/>
          <w:sz w:val="22"/>
          <w:szCs w:val="22"/>
        </w:rPr>
        <w:t>w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3"/>
          <w:w w:val="75"/>
          <w:sz w:val="22"/>
          <w:szCs w:val="22"/>
        </w:rPr>
        <w:t>i</w:t>
      </w:r>
      <w:r>
        <w:rPr>
          <w:color w:val="272527"/>
          <w:spacing w:val="-7"/>
          <w:w w:val="111"/>
          <w:sz w:val="22"/>
          <w:szCs w:val="22"/>
        </w:rPr>
        <w:t>t</w:t>
      </w:r>
      <w:r>
        <w:rPr>
          <w:color w:val="272527"/>
          <w:w w:val="103"/>
          <w:sz w:val="22"/>
          <w:szCs w:val="22"/>
        </w:rPr>
        <w:t>e</w:t>
      </w:r>
    </w:p>
    <w:p w14:paraId="2530C17D" w14:textId="77777777" w:rsidR="008A25FB" w:rsidRDefault="007A4C05">
      <w:pPr>
        <w:spacing w:line="250" w:lineRule="auto"/>
        <w:ind w:left="114" w:right="289"/>
        <w:rPr>
          <w:sz w:val="22"/>
          <w:szCs w:val="22"/>
        </w:rPr>
      </w:pPr>
      <w:r>
        <w:rPr>
          <w:color w:val="272527"/>
          <w:w w:val="49"/>
          <w:sz w:val="22"/>
          <w:szCs w:val="22"/>
        </w:rPr>
        <w:t>‘</w:t>
      </w:r>
      <w:r>
        <w:rPr>
          <w:color w:val="272527"/>
          <w:spacing w:val="-7"/>
          <w:w w:val="76"/>
          <w:sz w:val="22"/>
          <w:szCs w:val="22"/>
        </w:rPr>
        <w:t>R</w:t>
      </w:r>
      <w:r>
        <w:rPr>
          <w:color w:val="272527"/>
          <w:spacing w:val="-4"/>
          <w:w w:val="103"/>
          <w:sz w:val="22"/>
          <w:szCs w:val="22"/>
        </w:rPr>
        <w:t>e</w:t>
      </w:r>
      <w:r>
        <w:rPr>
          <w:color w:val="272527"/>
          <w:spacing w:val="-5"/>
          <w:w w:val="82"/>
          <w:sz w:val="22"/>
          <w:szCs w:val="22"/>
        </w:rPr>
        <w:t>f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5"/>
          <w:w w:val="103"/>
          <w:sz w:val="22"/>
          <w:szCs w:val="22"/>
        </w:rPr>
        <w:t>e</w:t>
      </w:r>
      <w:r>
        <w:rPr>
          <w:color w:val="272527"/>
          <w:w w:val="98"/>
          <w:sz w:val="22"/>
          <w:szCs w:val="22"/>
        </w:rPr>
        <w:t>n</w:t>
      </w:r>
      <w:r>
        <w:rPr>
          <w:color w:val="272527"/>
          <w:spacing w:val="-2"/>
          <w:w w:val="95"/>
          <w:sz w:val="22"/>
          <w:szCs w:val="22"/>
        </w:rPr>
        <w:t>c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w w:val="112"/>
          <w:sz w:val="22"/>
          <w:szCs w:val="22"/>
        </w:rPr>
        <w:t>s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5"/>
          <w:w w:val="102"/>
          <w:sz w:val="22"/>
          <w:szCs w:val="22"/>
        </w:rPr>
        <w:t>a</w:t>
      </w:r>
      <w:r>
        <w:rPr>
          <w:color w:val="272527"/>
          <w:w w:val="85"/>
          <w:sz w:val="22"/>
          <w:szCs w:val="22"/>
        </w:rPr>
        <w:t>v</w:t>
      </w:r>
      <w:r>
        <w:rPr>
          <w:color w:val="272527"/>
          <w:w w:val="102"/>
          <w:sz w:val="22"/>
          <w:szCs w:val="22"/>
        </w:rPr>
        <w:t>a</w:t>
      </w:r>
      <w:r>
        <w:rPr>
          <w:color w:val="272527"/>
          <w:w w:val="75"/>
          <w:sz w:val="22"/>
          <w:szCs w:val="22"/>
        </w:rPr>
        <w:t>i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spacing w:val="-5"/>
          <w:w w:val="102"/>
          <w:sz w:val="22"/>
          <w:szCs w:val="22"/>
        </w:rPr>
        <w:t>a</w:t>
      </w:r>
      <w:r>
        <w:rPr>
          <w:color w:val="272527"/>
          <w:spacing w:val="-5"/>
          <w:w w:val="94"/>
          <w:sz w:val="22"/>
          <w:szCs w:val="22"/>
        </w:rPr>
        <w:t>b</w:t>
      </w:r>
      <w:r>
        <w:rPr>
          <w:color w:val="272527"/>
          <w:spacing w:val="-4"/>
          <w:w w:val="75"/>
          <w:sz w:val="22"/>
          <w:szCs w:val="22"/>
        </w:rPr>
        <w:t>l</w:t>
      </w:r>
      <w:r>
        <w:rPr>
          <w:color w:val="272527"/>
          <w:w w:val="103"/>
          <w:sz w:val="22"/>
          <w:szCs w:val="22"/>
        </w:rPr>
        <w:t>e</w:t>
      </w:r>
      <w:r>
        <w:rPr>
          <w:color w:val="272527"/>
          <w:spacing w:val="-17"/>
          <w:sz w:val="22"/>
          <w:szCs w:val="22"/>
        </w:rPr>
        <w:t xml:space="preserve"> </w:t>
      </w:r>
      <w:r>
        <w:rPr>
          <w:color w:val="272527"/>
          <w:spacing w:val="-4"/>
          <w:sz w:val="22"/>
          <w:szCs w:val="22"/>
        </w:rPr>
        <w:t>o</w:t>
      </w:r>
      <w:r>
        <w:rPr>
          <w:color w:val="272527"/>
          <w:sz w:val="22"/>
          <w:szCs w:val="22"/>
        </w:rPr>
        <w:t xml:space="preserve">n </w:t>
      </w:r>
      <w:r>
        <w:rPr>
          <w:color w:val="272527"/>
          <w:w w:val="89"/>
          <w:sz w:val="22"/>
          <w:szCs w:val="22"/>
        </w:rPr>
        <w:t>r</w:t>
      </w:r>
      <w:r>
        <w:rPr>
          <w:color w:val="272527"/>
          <w:spacing w:val="-3"/>
          <w:w w:val="103"/>
          <w:sz w:val="22"/>
          <w:szCs w:val="22"/>
        </w:rPr>
        <w:t>e</w:t>
      </w:r>
      <w:r>
        <w:rPr>
          <w:color w:val="272527"/>
          <w:spacing w:val="-4"/>
          <w:w w:val="94"/>
          <w:sz w:val="22"/>
          <w:szCs w:val="22"/>
        </w:rPr>
        <w:t>q</w:t>
      </w:r>
      <w:r>
        <w:rPr>
          <w:color w:val="272527"/>
          <w:spacing w:val="-4"/>
          <w:w w:val="95"/>
          <w:sz w:val="22"/>
          <w:szCs w:val="22"/>
        </w:rPr>
        <w:t>u</w:t>
      </w:r>
      <w:r>
        <w:rPr>
          <w:color w:val="272527"/>
          <w:spacing w:val="-2"/>
          <w:w w:val="103"/>
          <w:sz w:val="22"/>
          <w:szCs w:val="22"/>
        </w:rPr>
        <w:t>e</w:t>
      </w:r>
      <w:r>
        <w:rPr>
          <w:color w:val="272527"/>
          <w:spacing w:val="-2"/>
          <w:w w:val="112"/>
          <w:sz w:val="22"/>
          <w:szCs w:val="22"/>
        </w:rPr>
        <w:t>s</w:t>
      </w:r>
      <w:r>
        <w:rPr>
          <w:color w:val="272527"/>
          <w:w w:val="111"/>
          <w:sz w:val="22"/>
          <w:szCs w:val="22"/>
        </w:rPr>
        <w:t>t</w:t>
      </w:r>
      <w:r>
        <w:rPr>
          <w:color w:val="272527"/>
          <w:w w:val="49"/>
          <w:sz w:val="22"/>
          <w:szCs w:val="22"/>
        </w:rPr>
        <w:t>’</w:t>
      </w:r>
      <w:r>
        <w:rPr>
          <w:color w:val="272527"/>
          <w:w w:val="83"/>
          <w:sz w:val="22"/>
          <w:szCs w:val="22"/>
        </w:rPr>
        <w:t>.</w:t>
      </w:r>
    </w:p>
    <w:p w14:paraId="5A7B9B18" w14:textId="77777777" w:rsidR="008A25FB" w:rsidRDefault="007A4C05">
      <w:pPr>
        <w:spacing w:before="23"/>
        <w:rPr>
          <w:rFonts w:ascii="Book Antiqua" w:eastAsia="Book Antiqua" w:hAnsi="Book Antiqua" w:cs="Book Antiqua"/>
          <w:sz w:val="24"/>
          <w:szCs w:val="24"/>
        </w:rPr>
      </w:pPr>
      <w:r>
        <w:br w:type="column"/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VOLUN</w:t>
      </w:r>
      <w:r>
        <w:rPr>
          <w:rFonts w:ascii="Book Antiqua" w:eastAsia="Book Antiqua" w:hAnsi="Book Antiqua" w:cs="Book Antiqua"/>
          <w:b/>
          <w:color w:val="272527"/>
          <w:spacing w:val="-9"/>
          <w:w w:val="94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spacing w:val="-3"/>
          <w:w w:val="94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Y</w:t>
      </w:r>
      <w:r>
        <w:rPr>
          <w:rFonts w:ascii="Book Antiqua" w:eastAsia="Book Antiqua" w:hAnsi="Book Antiqua" w:cs="Book Antiqua"/>
          <w:b/>
          <w:color w:val="272527"/>
          <w:spacing w:val="10"/>
          <w:w w:val="9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WORK</w:t>
      </w:r>
    </w:p>
    <w:p w14:paraId="52F9DAE2" w14:textId="77777777" w:rsidR="008A25FB" w:rsidRDefault="008A25FB">
      <w:pPr>
        <w:spacing w:before="2" w:line="100" w:lineRule="exact"/>
        <w:rPr>
          <w:sz w:val="10"/>
          <w:szCs w:val="10"/>
        </w:rPr>
      </w:pPr>
    </w:p>
    <w:p w14:paraId="564EF0E8" w14:textId="77777777" w:rsidR="008A25FB" w:rsidRDefault="007A4C05">
      <w:pPr>
        <w:spacing w:line="280" w:lineRule="exact"/>
        <w:ind w:right="801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2012</w:t>
      </w:r>
      <w:r>
        <w:rPr>
          <w:rFonts w:ascii="Book Antiqua" w:eastAsia="Book Antiqua" w:hAnsi="Book Antiqua" w:cs="Book Antiqua"/>
          <w:b/>
          <w:color w:val="272527"/>
          <w:spacing w:val="2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7"/>
          <w:sz w:val="24"/>
          <w:szCs w:val="24"/>
        </w:rPr>
        <w:t>(June–September)</w:t>
      </w:r>
      <w:r>
        <w:rPr>
          <w:rFonts w:ascii="Book Antiqua" w:eastAsia="Book Antiqua" w:hAnsi="Book Antiqua" w:cs="Book Antiqua"/>
          <w:b/>
          <w:color w:val="272527"/>
          <w:spacing w:val="4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25"/>
          <w:w w:val="92"/>
          <w:sz w:val="24"/>
          <w:szCs w:val="24"/>
        </w:rPr>
        <w:t>V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olunta</w:t>
      </w:r>
      <w:r>
        <w:rPr>
          <w:rFonts w:ascii="Book Antiqua" w:eastAsia="Book Antiqua" w:hAnsi="Book Antiqua" w:cs="Book Antiqua"/>
          <w:b/>
          <w:color w:val="272527"/>
          <w:spacing w:val="12"/>
          <w:w w:val="92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y</w:t>
      </w:r>
      <w:r>
        <w:rPr>
          <w:rFonts w:ascii="Book Antiqua" w:eastAsia="Book Antiqua" w:hAnsi="Book Antiqua" w:cs="Book Antiqua"/>
          <w:b/>
          <w:color w:val="272527"/>
          <w:spacing w:val="-8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charity</w:t>
      </w:r>
      <w:r>
        <w:rPr>
          <w:rFonts w:ascii="Book Antiqua" w:eastAsia="Book Antiqua" w:hAnsi="Book Antiqua" w:cs="Book Antiqua"/>
          <w:b/>
          <w:color w:val="272527"/>
          <w:spacing w:val="11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>p</w:t>
      </w:r>
      <w:r>
        <w:rPr>
          <w:rFonts w:ascii="Book Antiqua" w:eastAsia="Book Antiqua" w:hAnsi="Book Antiqua" w:cs="Book Antiqua"/>
          <w:b/>
          <w:color w:val="272527"/>
          <w:spacing w:val="-4"/>
          <w:w w:val="92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2"/>
          <w:sz w:val="24"/>
          <w:szCs w:val="24"/>
        </w:rPr>
        <w:t xml:space="preserve">ogramme </w:t>
      </w:r>
      <w:r>
        <w:rPr>
          <w:rFonts w:ascii="Book Antiqua" w:eastAsia="Book Antiqua" w:hAnsi="Book Antiqua" w:cs="Book Antiqua"/>
          <w:b/>
          <w:color w:val="272527"/>
          <w:spacing w:val="4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in</w:t>
      </w:r>
      <w:r>
        <w:rPr>
          <w:rFonts w:ascii="Book Antiqua" w:eastAsia="Book Antiqua" w:hAnsi="Book Antiqua" w:cs="Book Antiqua"/>
          <w:b/>
          <w:color w:val="272527"/>
          <w:spacing w:val="-2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88"/>
          <w:sz w:val="24"/>
          <w:szCs w:val="24"/>
        </w:rPr>
        <w:t>M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o</w:t>
      </w:r>
      <w:r>
        <w:rPr>
          <w:rFonts w:ascii="Book Antiqua" w:eastAsia="Book Antiqua" w:hAnsi="Book Antiqua" w:cs="Book Antiqua"/>
          <w:b/>
          <w:color w:val="272527"/>
          <w:w w:val="88"/>
          <w:sz w:val="24"/>
          <w:szCs w:val="24"/>
        </w:rPr>
        <w:t>z</w:t>
      </w:r>
      <w:r>
        <w:rPr>
          <w:rFonts w:ascii="Book Antiqua" w:eastAsia="Book Antiqua" w:hAnsi="Book Antiqua" w:cs="Book Antiqua"/>
          <w:b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m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b</w:t>
      </w:r>
      <w:r>
        <w:rPr>
          <w:rFonts w:ascii="Book Antiqua" w:eastAsia="Book Antiqua" w:hAnsi="Book Antiqua" w:cs="Book Antiqua"/>
          <w:b/>
          <w:color w:val="272527"/>
          <w:w w:val="84"/>
          <w:sz w:val="24"/>
          <w:szCs w:val="24"/>
        </w:rPr>
        <w:t>i</w:t>
      </w:r>
      <w:r>
        <w:rPr>
          <w:rFonts w:ascii="Book Antiqua" w:eastAsia="Book Antiqua" w:hAnsi="Book Antiqua" w:cs="Book Antiqua"/>
          <w:b/>
          <w:color w:val="272527"/>
          <w:w w:val="91"/>
          <w:sz w:val="24"/>
          <w:szCs w:val="24"/>
        </w:rPr>
        <w:t>qu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 xml:space="preserve">e </w:t>
      </w:r>
      <w:r>
        <w:rPr>
          <w:rFonts w:ascii="Book Antiqua" w:eastAsia="Book Antiqua" w:hAnsi="Book Antiqua" w:cs="Book Antiqua"/>
          <w:b/>
          <w:color w:val="272527"/>
          <w:w w:val="90"/>
          <w:sz w:val="24"/>
          <w:szCs w:val="24"/>
        </w:rPr>
        <w:t>designing</w:t>
      </w:r>
      <w:r>
        <w:rPr>
          <w:rFonts w:ascii="Book Antiqua" w:eastAsia="Book Antiqua" w:hAnsi="Book Antiqua" w:cs="Book Antiqua"/>
          <w:b/>
          <w:color w:val="272527"/>
          <w:spacing w:val="18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b/>
          <w:color w:val="272527"/>
          <w:spacing w:val="-2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const</w:t>
      </w:r>
      <w:r>
        <w:rPr>
          <w:rFonts w:ascii="Book Antiqua" w:eastAsia="Book Antiqua" w:hAnsi="Book Antiqua" w:cs="Book Antiqua"/>
          <w:b/>
          <w:color w:val="272527"/>
          <w:spacing w:val="6"/>
          <w:w w:val="93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ucting</w:t>
      </w:r>
      <w:r>
        <w:rPr>
          <w:rFonts w:ascii="Book Antiqua" w:eastAsia="Book Antiqua" w:hAnsi="Book Antiqua" w:cs="Book Antiqua"/>
          <w:b/>
          <w:color w:val="272527"/>
          <w:spacing w:val="26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i</w:t>
      </w:r>
      <w:r>
        <w:rPr>
          <w:rFonts w:ascii="Book Antiqua" w:eastAsia="Book Antiqua" w:hAnsi="Book Antiqua" w:cs="Book Antiqua"/>
          <w:b/>
          <w:color w:val="272527"/>
          <w:spacing w:val="6"/>
          <w:w w:val="93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3"/>
          <w:sz w:val="24"/>
          <w:szCs w:val="24"/>
        </w:rPr>
        <w:t>rigation</w:t>
      </w:r>
      <w:r>
        <w:rPr>
          <w:rFonts w:ascii="Book Antiqua" w:eastAsia="Book Antiqua" w:hAnsi="Book Antiqua" w:cs="Book Antiqua"/>
          <w:b/>
          <w:color w:val="272527"/>
          <w:spacing w:val="9"/>
          <w:w w:val="9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tunnels</w:t>
      </w:r>
    </w:p>
    <w:p w14:paraId="2D7CE832" w14:textId="77777777" w:rsidR="008A25FB" w:rsidRDefault="008A25FB">
      <w:pPr>
        <w:spacing w:before="3" w:line="100" w:lineRule="exact"/>
        <w:rPr>
          <w:sz w:val="11"/>
          <w:szCs w:val="11"/>
        </w:rPr>
      </w:pPr>
    </w:p>
    <w:p w14:paraId="2BE49FEE" w14:textId="77777777" w:rsidR="008A25FB" w:rsidRDefault="007A4C05">
      <w:pPr>
        <w:spacing w:line="280" w:lineRule="exact"/>
        <w:ind w:left="170" w:right="68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-14"/>
          <w:w w:val="90"/>
          <w:sz w:val="24"/>
          <w:szCs w:val="24"/>
        </w:rPr>
        <w:t xml:space="preserve"> W</w:t>
      </w:r>
      <w:r>
        <w:rPr>
          <w:rFonts w:ascii="Book Antiqua" w:eastAsia="Book Antiqua" w:hAnsi="Book Antiqua" w:cs="Book Antiqua"/>
          <w:color w:val="272527"/>
          <w:spacing w:val="-1"/>
          <w:w w:val="90"/>
          <w:sz w:val="24"/>
          <w:szCs w:val="24"/>
        </w:rPr>
        <w:t>orke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 xml:space="preserve">d </w:t>
      </w:r>
      <w:r>
        <w:rPr>
          <w:rFonts w:ascii="Book Antiqua" w:eastAsia="Book Antiqua" w:hAnsi="Book Antiqua" w:cs="Book Antiqua"/>
          <w:color w:val="272527"/>
          <w:spacing w:val="4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90"/>
          <w:sz w:val="24"/>
          <w:szCs w:val="24"/>
        </w:rPr>
        <w:t>alongsid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 xml:space="preserve">e </w:t>
      </w:r>
      <w:r>
        <w:rPr>
          <w:rFonts w:ascii="Book Antiqua" w:eastAsia="Book Antiqua" w:hAnsi="Book Antiqua" w:cs="Book Antiqua"/>
          <w:color w:val="272527"/>
          <w:spacing w:val="23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inte</w:t>
      </w:r>
      <w:r>
        <w:rPr>
          <w:rFonts w:ascii="Book Antiqua" w:eastAsia="Book Antiqua" w:hAnsi="Book Antiqua" w:cs="Book Antiqua"/>
          <w:color w:val="272527"/>
          <w:spacing w:val="5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nationa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l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ou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experience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spacing w:val="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engineer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s </w:t>
      </w:r>
      <w:r>
        <w:rPr>
          <w:rFonts w:ascii="Book Antiqua" w:eastAsia="Book Antiqua" w:hAnsi="Book Antiqua" w:cs="Book Antiqua"/>
          <w:color w:val="272527"/>
          <w:spacing w:val="-1"/>
          <w:w w:val="96"/>
          <w:sz w:val="24"/>
          <w:szCs w:val="24"/>
        </w:rPr>
        <w:t>mappin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10"/>
          <w:w w:val="9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ou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-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an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const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uctin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-1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serie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-2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i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rigatio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spacing w:val="-1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tunnel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spacing w:val="-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th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spacing w:val="-1"/>
          <w:w w:val="96"/>
          <w:sz w:val="24"/>
          <w:szCs w:val="24"/>
        </w:rPr>
        <w:t>illa</w:t>
      </w:r>
      <w:r>
        <w:rPr>
          <w:rFonts w:ascii="Book Antiqua" w:eastAsia="Book Antiqua" w:hAnsi="Book Antiqua" w:cs="Book Antiqua"/>
          <w:color w:val="272527"/>
          <w:spacing w:val="-1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-1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-1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</w:p>
    <w:p w14:paraId="7CD83829" w14:textId="77777777" w:rsidR="008A25FB" w:rsidRDefault="008A25FB">
      <w:pPr>
        <w:spacing w:before="3" w:line="100" w:lineRule="exact"/>
        <w:rPr>
          <w:sz w:val="11"/>
          <w:szCs w:val="11"/>
        </w:rPr>
      </w:pPr>
    </w:p>
    <w:p w14:paraId="0DEF80C6" w14:textId="77777777" w:rsidR="008A25FB" w:rsidRDefault="007A4C05">
      <w:pPr>
        <w:spacing w:line="280" w:lineRule="exact"/>
        <w:ind w:left="170" w:right="210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9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u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cc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full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brainsto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med</w:t>
      </w:r>
      <w:r>
        <w:rPr>
          <w:rFonts w:ascii="Book Antiqua" w:eastAsia="Book Antiqua" w:hAnsi="Book Antiqua" w:cs="Book Antiqua"/>
          <w:color w:val="272527"/>
          <w:spacing w:val="-2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solution</w:t>
      </w:r>
      <w:r>
        <w:rPr>
          <w:rFonts w:ascii="Book Antiqua" w:eastAsia="Book Antiqua" w:hAnsi="Book Antiqua" w:cs="Book Antiqua"/>
          <w:color w:val="272527"/>
          <w:spacing w:val="-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waste</w:t>
      </w:r>
      <w:r>
        <w:rPr>
          <w:rFonts w:ascii="Book Antiqua" w:eastAsia="Book Antiqua" w:hAnsi="Book Antiqua" w:cs="Book Antiqua"/>
          <w:color w:val="272527"/>
          <w:spacing w:val="-2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dispo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sal</w:t>
      </w:r>
      <w:r>
        <w:rPr>
          <w:rFonts w:ascii="Book Antiqua" w:eastAsia="Book Antiqua" w:hAnsi="Book Antiqua" w:cs="Book Antiqua"/>
          <w:color w:val="272527"/>
          <w:spacing w:val="36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oblem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team had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been</w:t>
      </w:r>
      <w:r>
        <w:rPr>
          <w:rFonts w:ascii="Book Antiqua" w:eastAsia="Book Antiqua" w:hAnsi="Book Antiqua" w:cs="Book Antiqua"/>
          <w:color w:val="272527"/>
          <w:spacing w:val="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facing.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6"/>
          <w:sz w:val="24"/>
          <w:szCs w:val="24"/>
        </w:rPr>
        <w:t>My</w:t>
      </w:r>
      <w:r>
        <w:rPr>
          <w:rFonts w:ascii="Book Antiqua" w:eastAsia="Book Antiqua" w:hAnsi="Book Antiqua" w:cs="Book Antiqua"/>
          <w:color w:val="272527"/>
          <w:spacing w:val="12"/>
          <w:w w:val="8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calculations</w:t>
      </w:r>
      <w:r>
        <w:rPr>
          <w:rFonts w:ascii="Book Antiqua" w:eastAsia="Book Antiqua" w:hAnsi="Book Antiqua" w:cs="Book Antiqua"/>
          <w:color w:val="272527"/>
          <w:spacing w:val="14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now</w:t>
      </w:r>
      <w:r>
        <w:rPr>
          <w:rFonts w:ascii="Book Antiqua" w:eastAsia="Book Antiqua" w:hAnsi="Book Antiqua" w:cs="Book Antiqua"/>
          <w:color w:val="272527"/>
          <w:spacing w:val="9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been</w:t>
      </w:r>
      <w:r>
        <w:rPr>
          <w:rFonts w:ascii="Book Antiqua" w:eastAsia="Book Antiqua" w:hAnsi="Book Antiqua" w:cs="Book Antiqua"/>
          <w:color w:val="272527"/>
          <w:spacing w:val="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adopted</w:t>
      </w:r>
      <w:r>
        <w:rPr>
          <w:rFonts w:ascii="Book Antiqua" w:eastAsia="Book Antiqua" w:hAnsi="Book Antiqua" w:cs="Book Antiqua"/>
          <w:color w:val="272527"/>
          <w:spacing w:val="-1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as</w:t>
      </w:r>
      <w:r>
        <w:rPr>
          <w:rFonts w:ascii="Book Antiqua" w:eastAsia="Book Antiqua" w:hAnsi="Book Antiqua" w:cs="Book Antiqua"/>
          <w:color w:val="272527"/>
          <w:spacing w:val="-1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standard model</w:t>
      </w:r>
      <w:r>
        <w:rPr>
          <w:rFonts w:ascii="Book Antiqua" w:eastAsia="Book Antiqua" w:hAnsi="Book Antiqua" w:cs="Book Antiqua"/>
          <w:color w:val="272527"/>
          <w:spacing w:val="-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for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this</w:t>
      </w:r>
      <w:r>
        <w:rPr>
          <w:rFonts w:ascii="Book Antiqua" w:eastAsia="Book Antiqua" w:hAnsi="Book Antiqua" w:cs="Book Antiqua"/>
          <w:color w:val="272527"/>
          <w:spacing w:val="-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11"/>
          <w:sz w:val="24"/>
          <w:szCs w:val="24"/>
        </w:rPr>
        <w:t>j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</w:p>
    <w:p w14:paraId="382BD36B" w14:textId="77777777" w:rsidR="008A25FB" w:rsidRDefault="008A25FB">
      <w:pPr>
        <w:spacing w:before="3" w:line="100" w:lineRule="exact"/>
        <w:rPr>
          <w:sz w:val="11"/>
          <w:szCs w:val="11"/>
        </w:rPr>
      </w:pPr>
    </w:p>
    <w:p w14:paraId="045A7F26" w14:textId="77777777" w:rsidR="008A25FB" w:rsidRDefault="007A4C05">
      <w:pPr>
        <w:spacing w:line="280" w:lineRule="exact"/>
        <w:ind w:left="170" w:right="116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2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experience</w:t>
      </w:r>
      <w:r>
        <w:rPr>
          <w:rFonts w:ascii="Book Antiqua" w:eastAsia="Book Antiqua" w:hAnsi="Book Antiqua" w:cs="Book Antiqua"/>
          <w:color w:val="272527"/>
          <w:spacing w:val="2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taught</w:t>
      </w:r>
      <w:r>
        <w:rPr>
          <w:rFonts w:ascii="Book Antiqua" w:eastAsia="Book Antiqua" w:hAnsi="Book Antiqua" w:cs="Book Antiqua"/>
          <w:color w:val="272527"/>
          <w:spacing w:val="-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me 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alu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,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fl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x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b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ili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good communication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2"/>
          <w:sz w:val="24"/>
          <w:szCs w:val="24"/>
        </w:rPr>
        <w:t>skills.</w:t>
      </w:r>
      <w:r>
        <w:rPr>
          <w:rFonts w:ascii="Book Antiqua" w:eastAsia="Book Antiqua" w:hAnsi="Book Antiqua" w:cs="Book Antiqua"/>
          <w:color w:val="272527"/>
          <w:spacing w:val="9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It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also</w:t>
      </w:r>
      <w:r>
        <w:rPr>
          <w:rFonts w:ascii="Book Antiqua" w:eastAsia="Book Antiqua" w:hAnsi="Book Antiqua" w:cs="Book Antiqua"/>
          <w:color w:val="272527"/>
          <w:spacing w:val="-1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me a</w:t>
      </w:r>
      <w:r>
        <w:rPr>
          <w:rFonts w:ascii="Book Antiqua" w:eastAsia="Book Antiqua" w:hAnsi="Book Antiqua" w:cs="Book Antiqua"/>
          <w:color w:val="272527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fantastic</w:t>
      </w:r>
      <w:r>
        <w:rPr>
          <w:rFonts w:ascii="Book Antiqua" w:eastAsia="Book Antiqua" w:hAnsi="Book Antiqua" w:cs="Book Antiqua"/>
          <w:color w:val="272527"/>
          <w:spacing w:val="4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pp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2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u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x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nc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 xml:space="preserve">e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new</w:t>
      </w:r>
      <w:r>
        <w:rPr>
          <w:rFonts w:ascii="Book Antiqua" w:eastAsia="Book Antiqua" w:hAnsi="Book Antiqua" w:cs="Book Antiqua"/>
          <w:color w:val="272527"/>
          <w:spacing w:val="9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cultu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es</w:t>
      </w:r>
      <w:r>
        <w:rPr>
          <w:rFonts w:ascii="Book Antiqua" w:eastAsia="Book Antiqua" w:hAnsi="Book Antiqua" w:cs="Book Antiqua"/>
          <w:color w:val="272527"/>
          <w:spacing w:val="-2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di</w:t>
      </w:r>
      <w:r>
        <w:rPr>
          <w:rFonts w:ascii="Book Antiqua" w:eastAsia="Book Antiqua" w:hAnsi="Book Antiqua" w:cs="Book Antiqua"/>
          <w:color w:val="272527"/>
          <w:spacing w:val="5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fe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ent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practices.</w:t>
      </w:r>
    </w:p>
    <w:p w14:paraId="1ECC8F07" w14:textId="77777777" w:rsidR="008A25FB" w:rsidRDefault="008A25FB">
      <w:pPr>
        <w:spacing w:before="9" w:line="160" w:lineRule="exact"/>
        <w:rPr>
          <w:sz w:val="16"/>
          <w:szCs w:val="16"/>
        </w:rPr>
      </w:pPr>
    </w:p>
    <w:p w14:paraId="2897B831" w14:textId="77777777" w:rsidR="008A25FB" w:rsidRDefault="008A25FB">
      <w:pPr>
        <w:spacing w:line="200" w:lineRule="exact"/>
      </w:pPr>
    </w:p>
    <w:p w14:paraId="5F81EF90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FU</w:t>
      </w:r>
      <w:r>
        <w:rPr>
          <w:rFonts w:ascii="Book Antiqua" w:eastAsia="Book Antiqua" w:hAnsi="Book Antiqua" w:cs="Book Antiqua"/>
          <w:b/>
          <w:color w:val="272527"/>
          <w:spacing w:val="-3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THER</w:t>
      </w:r>
      <w:r>
        <w:rPr>
          <w:rFonts w:ascii="Book Antiqua" w:eastAsia="Book Antiqua" w:hAnsi="Book Antiqua" w:cs="Book Antiqua"/>
          <w:b/>
          <w:color w:val="272527"/>
          <w:spacing w:val="-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5"/>
          <w:sz w:val="24"/>
          <w:szCs w:val="24"/>
        </w:rPr>
        <w:t>EMPLOYMENT</w:t>
      </w:r>
      <w:r>
        <w:rPr>
          <w:rFonts w:ascii="Book Antiqua" w:eastAsia="Book Antiqua" w:hAnsi="Book Antiqua" w:cs="Book Antiqua"/>
          <w:b/>
          <w:color w:val="272527"/>
          <w:spacing w:val="21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EXPERIENCE</w:t>
      </w:r>
    </w:p>
    <w:p w14:paraId="16D05742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51B040B0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2016</w:t>
      </w:r>
      <w:r>
        <w:rPr>
          <w:rFonts w:ascii="Book Antiqua" w:eastAsia="Book Antiqua" w:hAnsi="Book Antiqua" w:cs="Book Antiqua"/>
          <w:b/>
          <w:color w:val="272527"/>
          <w:spacing w:val="2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5"/>
          <w:sz w:val="24"/>
          <w:szCs w:val="24"/>
        </w:rPr>
        <w:t>(April–p</w:t>
      </w:r>
      <w:r>
        <w:rPr>
          <w:rFonts w:ascii="Book Antiqua" w:eastAsia="Book Antiqua" w:hAnsi="Book Antiqua" w:cs="Book Antiqua"/>
          <w:b/>
          <w:color w:val="272527"/>
          <w:spacing w:val="-2"/>
          <w:w w:val="95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5"/>
          <w:sz w:val="24"/>
          <w:szCs w:val="24"/>
        </w:rPr>
        <w:t>esent)</w:t>
      </w:r>
      <w:r>
        <w:rPr>
          <w:rFonts w:ascii="Book Antiqua" w:eastAsia="Book Antiqua" w:hAnsi="Book Antiqua" w:cs="Book Antiqua"/>
          <w:b/>
          <w:color w:val="272527"/>
          <w:spacing w:val="14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Ba</w:t>
      </w:r>
      <w:r>
        <w:rPr>
          <w:rFonts w:ascii="Book Antiqua" w:eastAsia="Book Antiqua" w:hAnsi="Book Antiqua" w:cs="Book Antiqua"/>
          <w:b/>
          <w:color w:val="272527"/>
          <w:spacing w:val="5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tende</w:t>
      </w:r>
      <w:r>
        <w:rPr>
          <w:rFonts w:ascii="Book Antiqua" w:eastAsia="Book Antiqua" w:hAnsi="Book Antiqua" w:cs="Book Antiqua"/>
          <w:b/>
          <w:color w:val="272527"/>
          <w:spacing w:val="-17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,</w:t>
      </w:r>
      <w:r>
        <w:rPr>
          <w:rFonts w:ascii="Book Antiqua" w:eastAsia="Book Antiqua" w:hAnsi="Book Antiqua" w:cs="Book Antiqua"/>
          <w:b/>
          <w:color w:val="272527"/>
          <w:spacing w:val="-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88"/>
          <w:sz w:val="24"/>
          <w:szCs w:val="24"/>
        </w:rPr>
        <w:t>King’s</w:t>
      </w:r>
      <w:r>
        <w:rPr>
          <w:rFonts w:ascii="Book Antiqua" w:eastAsia="Book Antiqua" w:hAnsi="Book Antiqua" w:cs="Book Antiqua"/>
          <w:b/>
          <w:color w:val="272527"/>
          <w:spacing w:val="15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Head,</w:t>
      </w:r>
      <w:r>
        <w:rPr>
          <w:rFonts w:ascii="Book Antiqua" w:eastAsia="Book Antiqua" w:hAnsi="Book Antiqua" w:cs="Book Antiqua"/>
          <w:b/>
          <w:color w:val="272527"/>
          <w:spacing w:val="-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Southampton</w:t>
      </w:r>
      <w:r>
        <w:rPr>
          <w:rFonts w:ascii="Book Antiqua" w:eastAsia="Book Antiqua" w:hAnsi="Book Antiqua" w:cs="Book Antiqua"/>
          <w:b/>
          <w:color w:val="272527"/>
          <w:spacing w:val="7"/>
          <w:w w:val="9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(pa</w:t>
      </w:r>
      <w:r>
        <w:rPr>
          <w:rFonts w:ascii="Book Antiqua" w:eastAsia="Book Antiqua" w:hAnsi="Book Antiqua" w:cs="Book Antiqua"/>
          <w:b/>
          <w:color w:val="272527"/>
          <w:spacing w:val="5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t time)</w:t>
      </w:r>
    </w:p>
    <w:p w14:paraId="71AE853D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4F3A652D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8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-6"/>
          <w:w w:val="8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6"/>
          <w:sz w:val="24"/>
          <w:szCs w:val="24"/>
        </w:rPr>
        <w:t xml:space="preserve">Duties </w:t>
      </w:r>
      <w:r>
        <w:rPr>
          <w:rFonts w:ascii="Book Antiqua" w:eastAsia="Book Antiqua" w:hAnsi="Book Antiqua" w:cs="Book Antiqua"/>
          <w:color w:val="272527"/>
          <w:spacing w:val="26"/>
          <w:w w:val="8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include</w:t>
      </w:r>
      <w:r>
        <w:rPr>
          <w:rFonts w:ascii="Book Antiqua" w:eastAsia="Book Antiqua" w:hAnsi="Book Antiqua" w:cs="Book Antiqua"/>
          <w:color w:val="272527"/>
          <w:spacing w:val="-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1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customers,</w:t>
      </w:r>
      <w:r>
        <w:rPr>
          <w:rFonts w:ascii="Book Antiqua" w:eastAsia="Book Antiqua" w:hAnsi="Book Antiqua" w:cs="Book Antiqua"/>
          <w:color w:val="272527"/>
          <w:spacing w:val="8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cashing</w:t>
      </w:r>
      <w:r>
        <w:rPr>
          <w:rFonts w:ascii="Book Antiqua" w:eastAsia="Book Antiqua" w:hAnsi="Book Antiqua" w:cs="Book Antiqua"/>
          <w:color w:val="272527"/>
          <w:spacing w:val="-1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up</w:t>
      </w:r>
      <w:r>
        <w:rPr>
          <w:rFonts w:ascii="Book Antiqua" w:eastAsia="Book Antiqua" w:hAnsi="Book Antiqua" w:cs="Book Antiqua"/>
          <w:color w:val="272527"/>
          <w:spacing w:val="-1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assisting</w:t>
      </w:r>
      <w:r>
        <w:rPr>
          <w:rFonts w:ascii="Book Antiqua" w:eastAsia="Book Antiqua" w:hAnsi="Book Antiqua" w:cs="Book Antiqua"/>
          <w:color w:val="272527"/>
          <w:spacing w:val="27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with</w:t>
      </w:r>
      <w:r>
        <w:rPr>
          <w:rFonts w:ascii="Book Antiqua" w:eastAsia="Book Antiqua" w:hAnsi="Book Antiqua" w:cs="Book Antiqua"/>
          <w:color w:val="272527"/>
          <w:spacing w:val="3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stocktakes.</w:t>
      </w:r>
    </w:p>
    <w:p w14:paraId="0E485E78" w14:textId="77777777" w:rsidR="008A25FB" w:rsidRDefault="008A25FB">
      <w:pPr>
        <w:spacing w:before="1" w:line="100" w:lineRule="exact"/>
        <w:rPr>
          <w:sz w:val="10"/>
          <w:szCs w:val="10"/>
        </w:rPr>
      </w:pPr>
    </w:p>
    <w:p w14:paraId="095CE362" w14:textId="77777777" w:rsidR="008A25FB" w:rsidRDefault="007A4C05">
      <w:pPr>
        <w:spacing w:line="280" w:lineRule="exact"/>
        <w:ind w:left="170" w:right="357" w:hanging="17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89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-12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-13"/>
          <w:w w:val="89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89"/>
          <w:sz w:val="24"/>
          <w:szCs w:val="24"/>
        </w:rPr>
        <w:t>orking</w:t>
      </w:r>
      <w:r>
        <w:rPr>
          <w:rFonts w:ascii="Book Antiqua" w:eastAsia="Book Antiqua" w:hAnsi="Book Antiqua" w:cs="Book Antiqua"/>
          <w:color w:val="272527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19"/>
          <w:w w:val="8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pa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-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time</w:t>
      </w:r>
      <w:r>
        <w:rPr>
          <w:rFonts w:ascii="Book Antiqua" w:eastAsia="Book Antiqua" w:hAnsi="Book Antiqua" w:cs="Book Antiqua"/>
          <w:color w:val="272527"/>
          <w:spacing w:val="-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il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completing</w:t>
      </w:r>
      <w:r>
        <w:rPr>
          <w:rFonts w:ascii="Book Antiqua" w:eastAsia="Book Antiqua" w:hAnsi="Book Antiqua" w:cs="Book Antiqua"/>
          <w:color w:val="272527"/>
          <w:spacing w:val="-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my</w:t>
      </w:r>
      <w:r>
        <w:rPr>
          <w:rFonts w:ascii="Book Antiqua" w:eastAsia="Book Antiqua" w:hAnsi="Book Antiqua" w:cs="Book Antiqua"/>
          <w:color w:val="272527"/>
          <w:spacing w:val="11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MSc</w:t>
      </w:r>
      <w:r>
        <w:rPr>
          <w:rFonts w:ascii="Book Antiqua" w:eastAsia="Book Antiqua" w:hAnsi="Book Antiqua" w:cs="Book Antiqua"/>
          <w:color w:val="272527"/>
          <w:spacing w:val="-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has</w:t>
      </w:r>
      <w:r>
        <w:rPr>
          <w:rFonts w:ascii="Book Antiqua" w:eastAsia="Book Antiqua" w:hAnsi="Book Antiqua" w:cs="Book Antiqua"/>
          <w:color w:val="272527"/>
          <w:spacing w:val="-1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helped fu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ther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 xml:space="preserve">p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my</w:t>
      </w:r>
      <w:r>
        <w:rPr>
          <w:rFonts w:ascii="Book Antiqua" w:eastAsia="Book Antiqua" w:hAnsi="Book Antiqua" w:cs="Book Antiqua"/>
          <w:color w:val="272527"/>
          <w:spacing w:val="11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time</w:t>
      </w:r>
      <w:r>
        <w:rPr>
          <w:rFonts w:ascii="Book Antiqua" w:eastAsia="Book Antiqua" w:hAnsi="Book Antiqua" w:cs="Book Antiqua"/>
          <w:color w:val="272527"/>
          <w:spacing w:val="-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management</w:t>
      </w:r>
      <w:r>
        <w:rPr>
          <w:rFonts w:ascii="Book Antiqua" w:eastAsia="Book Antiqua" w:hAnsi="Book Antiqua" w:cs="Book Antiqua"/>
          <w:color w:val="272527"/>
          <w:spacing w:val="-1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prioritisation</w:t>
      </w:r>
      <w:r>
        <w:rPr>
          <w:rFonts w:ascii="Book Antiqua" w:eastAsia="Book Antiqua" w:hAnsi="Book Antiqua" w:cs="Book Antiqua"/>
          <w:color w:val="272527"/>
          <w:spacing w:val="17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skills.</w:t>
      </w:r>
    </w:p>
    <w:p w14:paraId="4B8BEC82" w14:textId="77777777" w:rsidR="008A25FB" w:rsidRDefault="008A25FB">
      <w:pPr>
        <w:spacing w:before="9" w:line="160" w:lineRule="exact"/>
        <w:rPr>
          <w:sz w:val="16"/>
          <w:szCs w:val="16"/>
        </w:rPr>
      </w:pPr>
    </w:p>
    <w:p w14:paraId="51FD231F" w14:textId="77777777" w:rsidR="008A25FB" w:rsidRDefault="008A25FB">
      <w:pPr>
        <w:spacing w:line="200" w:lineRule="exact"/>
      </w:pPr>
    </w:p>
    <w:p w14:paraId="77394BAD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2009–2011</w:t>
      </w:r>
      <w:r>
        <w:rPr>
          <w:rFonts w:ascii="Book Antiqua" w:eastAsia="Book Antiqua" w:hAnsi="Book Antiqua" w:cs="Book Antiqua"/>
          <w:b/>
          <w:color w:val="272527"/>
          <w:spacing w:val="4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Customer</w:t>
      </w:r>
      <w:r>
        <w:rPr>
          <w:rFonts w:ascii="Book Antiqua" w:eastAsia="Book Antiqua" w:hAnsi="Book Antiqua" w:cs="Book Antiqua"/>
          <w:b/>
          <w:color w:val="272527"/>
          <w:spacing w:val="25"/>
          <w:w w:val="9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se</w:t>
      </w:r>
      <w:r>
        <w:rPr>
          <w:rFonts w:ascii="Book Antiqua" w:eastAsia="Book Antiqua" w:hAnsi="Book Antiqua" w:cs="Book Antiqua"/>
          <w:b/>
          <w:color w:val="272527"/>
          <w:spacing w:val="12"/>
          <w:w w:val="94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vice</w:t>
      </w:r>
      <w:r>
        <w:rPr>
          <w:rFonts w:ascii="Book Antiqua" w:eastAsia="Book Antiqua" w:hAnsi="Book Antiqua" w:cs="Book Antiqua"/>
          <w:b/>
          <w:color w:val="272527"/>
          <w:spacing w:val="10"/>
          <w:w w:val="9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4"/>
          <w:sz w:val="24"/>
          <w:szCs w:val="24"/>
        </w:rPr>
        <w:t>assistant,</w:t>
      </w:r>
      <w:r>
        <w:rPr>
          <w:rFonts w:ascii="Book Antiqua" w:eastAsia="Book Antiqua" w:hAnsi="Book Antiqua" w:cs="Book Antiqua"/>
          <w:b/>
          <w:color w:val="272527"/>
          <w:spacing w:val="-1"/>
          <w:w w:val="9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pacing w:val="-18"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esco,</w:t>
      </w:r>
      <w:r>
        <w:rPr>
          <w:rFonts w:ascii="Book Antiqua" w:eastAsia="Book Antiqua" w:hAnsi="Book Antiqua" w:cs="Book Antiqua"/>
          <w:b/>
          <w:color w:val="272527"/>
          <w:spacing w:val="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w w:val="90"/>
          <w:sz w:val="24"/>
          <w:szCs w:val="24"/>
        </w:rPr>
        <w:t>Abingdon</w:t>
      </w:r>
      <w:r>
        <w:rPr>
          <w:rFonts w:ascii="Book Antiqua" w:eastAsia="Book Antiqua" w:hAnsi="Book Antiqua" w:cs="Book Antiqua"/>
          <w:b/>
          <w:color w:val="272527"/>
          <w:spacing w:val="12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(pa</w:t>
      </w:r>
      <w:r>
        <w:rPr>
          <w:rFonts w:ascii="Book Antiqua" w:eastAsia="Book Antiqua" w:hAnsi="Book Antiqua" w:cs="Book Antiqua"/>
          <w:b/>
          <w:color w:val="272527"/>
          <w:spacing w:val="5"/>
          <w:sz w:val="24"/>
          <w:szCs w:val="24"/>
        </w:rPr>
        <w:t>r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t time)</w:t>
      </w:r>
    </w:p>
    <w:p w14:paraId="6C192FDE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1D4E59F4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8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-6"/>
          <w:w w:val="8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6"/>
          <w:sz w:val="24"/>
          <w:szCs w:val="24"/>
        </w:rPr>
        <w:t xml:space="preserve">Duties </w:t>
      </w:r>
      <w:r>
        <w:rPr>
          <w:rFonts w:ascii="Book Antiqua" w:eastAsia="Book Antiqua" w:hAnsi="Book Antiqua" w:cs="Book Antiqua"/>
          <w:color w:val="272527"/>
          <w:spacing w:val="26"/>
          <w:w w:val="8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included</w:t>
      </w:r>
      <w:r>
        <w:rPr>
          <w:rFonts w:ascii="Book Antiqua" w:eastAsia="Book Antiqua" w:hAnsi="Book Antiqua" w:cs="Book Antiqua"/>
          <w:color w:val="272527"/>
          <w:spacing w:val="-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k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on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checkout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at</w:t>
      </w:r>
      <w:r>
        <w:rPr>
          <w:rFonts w:ascii="Book Antiqua" w:eastAsia="Book Antiqua" w:hAnsi="Book Antiqua" w:cs="Book Antiqua"/>
          <w:color w:val="272527"/>
          <w:spacing w:val="-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the</w:t>
      </w:r>
      <w:r>
        <w:rPr>
          <w:rFonts w:ascii="Book Antiqua" w:eastAsia="Book Antiqua" w:hAnsi="Book Antiqua" w:cs="Book Antiqua"/>
          <w:color w:val="272527"/>
          <w:spacing w:val="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customer</w:t>
      </w:r>
      <w:r>
        <w:rPr>
          <w:rFonts w:ascii="Book Antiqua" w:eastAsia="Book Antiqua" w:hAnsi="Book Antiqua" w:cs="Book Antiqua"/>
          <w:color w:val="272527"/>
          <w:spacing w:val="-1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1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desk.</w:t>
      </w:r>
    </w:p>
    <w:p w14:paraId="61DD9452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0C8FEDDA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Helped</w:t>
      </w:r>
      <w:r>
        <w:rPr>
          <w:rFonts w:ascii="Book Antiqua" w:eastAsia="Book Antiqua" w:hAnsi="Book Antiqua" w:cs="Book Antiqua"/>
          <w:color w:val="272527"/>
          <w:spacing w:val="-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8"/>
          <w:sz w:val="24"/>
          <w:szCs w:val="24"/>
        </w:rPr>
        <w:t>my</w:t>
      </w:r>
      <w:r>
        <w:rPr>
          <w:rFonts w:ascii="Book Antiqua" w:eastAsia="Book Antiqua" w:hAnsi="Book Antiqua" w:cs="Book Antiqua"/>
          <w:color w:val="272527"/>
          <w:spacing w:val="11"/>
          <w:w w:val="8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comme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cial</w:t>
      </w:r>
      <w:r>
        <w:rPr>
          <w:rFonts w:ascii="Book Antiqua" w:eastAsia="Book Antiqua" w:hAnsi="Book Antiqua" w:cs="Book Antiqua"/>
          <w:color w:val="272527"/>
          <w:spacing w:val="-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ss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communication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skills.</w:t>
      </w:r>
    </w:p>
    <w:p w14:paraId="08A4726E" w14:textId="77777777" w:rsidR="008A25FB" w:rsidRDefault="008A25FB">
      <w:pPr>
        <w:spacing w:before="7" w:line="140" w:lineRule="exact"/>
        <w:rPr>
          <w:sz w:val="15"/>
          <w:szCs w:val="15"/>
        </w:rPr>
      </w:pPr>
    </w:p>
    <w:p w14:paraId="27C69C36" w14:textId="77777777" w:rsidR="008A25FB" w:rsidRDefault="008A25FB">
      <w:pPr>
        <w:spacing w:line="200" w:lineRule="exact"/>
      </w:pPr>
    </w:p>
    <w:p w14:paraId="09638A94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IT</w:t>
      </w:r>
      <w:r>
        <w:rPr>
          <w:rFonts w:ascii="Book Antiqua" w:eastAsia="Book Antiqua" w:hAnsi="Book Antiqua" w:cs="Book Antiqua"/>
          <w:b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SKILLS</w:t>
      </w:r>
    </w:p>
    <w:p w14:paraId="4AC803C4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76455249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-4"/>
          <w:w w:val="8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 xml:space="preserve">Able </w:t>
      </w:r>
      <w:r>
        <w:rPr>
          <w:rFonts w:ascii="Book Antiqua" w:eastAsia="Book Antiqua" w:hAnsi="Book Antiqua" w:cs="Book Antiqua"/>
          <w:color w:val="272527"/>
          <w:spacing w:val="9"/>
          <w:w w:val="8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to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ogram</w:t>
      </w:r>
      <w:r>
        <w:rPr>
          <w:rFonts w:ascii="Book Antiqua" w:eastAsia="Book Antiqua" w:hAnsi="Book Antiqua" w:cs="Book Antiqua"/>
          <w:color w:val="272527"/>
          <w:spacing w:val="-2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in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0"/>
          <w:sz w:val="24"/>
          <w:szCs w:val="24"/>
        </w:rPr>
        <w:t>C#</w:t>
      </w:r>
      <w:r>
        <w:rPr>
          <w:rFonts w:ascii="Book Antiqua" w:eastAsia="Book Antiqua" w:hAnsi="Book Antiqua" w:cs="Book Antiqua"/>
          <w:color w:val="272527"/>
          <w:spacing w:val="11"/>
          <w:w w:val="9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J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</w:p>
    <w:p w14:paraId="5C72C3C9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39CDED3B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P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oficient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in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Mic</w:t>
      </w:r>
      <w:r>
        <w:rPr>
          <w:rFonts w:ascii="Book Antiqua" w:eastAsia="Book Antiqua" w:hAnsi="Book Antiqua" w:cs="Book Antiqua"/>
          <w:color w:val="272527"/>
          <w:spacing w:val="-1"/>
          <w:w w:val="97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osoft</w:t>
      </w:r>
      <w:r>
        <w:rPr>
          <w:rFonts w:ascii="Book Antiqua" w:eastAsia="Book Antiqua" w:hAnsi="Book Antiqua" w:cs="Book Antiqua"/>
          <w:color w:val="272527"/>
          <w:spacing w:val="5"/>
          <w:w w:val="9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5"/>
          <w:sz w:val="24"/>
          <w:szCs w:val="24"/>
        </w:rPr>
        <w:t>f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fice</w:t>
      </w:r>
      <w:r>
        <w:rPr>
          <w:rFonts w:ascii="Book Antiqua" w:eastAsia="Book Antiqua" w:hAnsi="Book Antiqua" w:cs="Book Antiqua"/>
          <w:color w:val="272527"/>
          <w:spacing w:val="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applications.</w:t>
      </w:r>
    </w:p>
    <w:p w14:paraId="2C12C9E6" w14:textId="77777777" w:rsidR="008A25FB" w:rsidRDefault="008A25FB">
      <w:pPr>
        <w:spacing w:before="7" w:line="140" w:lineRule="exact"/>
        <w:rPr>
          <w:sz w:val="15"/>
          <w:szCs w:val="15"/>
        </w:rPr>
      </w:pPr>
    </w:p>
    <w:p w14:paraId="67D851BF" w14:textId="77777777" w:rsidR="008A25FB" w:rsidRDefault="008A25FB">
      <w:pPr>
        <w:spacing w:line="200" w:lineRule="exact"/>
      </w:pPr>
    </w:p>
    <w:p w14:paraId="70C4FA61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INTERESTS</w:t>
      </w:r>
    </w:p>
    <w:p w14:paraId="4FC64DF4" w14:textId="77777777" w:rsidR="008A25FB" w:rsidRDefault="008A25FB">
      <w:pPr>
        <w:spacing w:before="4" w:line="100" w:lineRule="exact"/>
        <w:rPr>
          <w:sz w:val="10"/>
          <w:szCs w:val="10"/>
        </w:rPr>
      </w:pPr>
    </w:p>
    <w:p w14:paraId="05A96715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•</w:t>
      </w:r>
      <w:r>
        <w:rPr>
          <w:rFonts w:ascii="Book Antiqua" w:eastAsia="Book Antiqua" w:hAnsi="Book Antiqua" w:cs="Book Antiqua"/>
          <w:color w:val="272527"/>
          <w:spacing w:val="14"/>
          <w:w w:val="7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,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hiking,</w:t>
      </w:r>
      <w:r>
        <w:rPr>
          <w:rFonts w:ascii="Book Antiqua" w:eastAsia="Book Antiqua" w:hAnsi="Book Antiqua" w:cs="Book Antiqua"/>
          <w:color w:val="272527"/>
          <w:spacing w:val="-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pacing w:val="8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unning</w:t>
      </w:r>
      <w:r>
        <w:rPr>
          <w:rFonts w:ascii="Book Antiqua" w:eastAsia="Book Antiqua" w:hAnsi="Book Antiqua" w:cs="Book Antiqua"/>
          <w:color w:val="272527"/>
          <w:spacing w:val="-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marathons,</w:t>
      </w:r>
      <w:r>
        <w:rPr>
          <w:rFonts w:ascii="Book Antiqua" w:eastAsia="Book Antiqua" w:hAnsi="Book Antiqua" w:cs="Book Antiqua"/>
          <w:color w:val="272527"/>
          <w:spacing w:val="-1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racquet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4"/>
          <w:sz w:val="24"/>
          <w:szCs w:val="24"/>
        </w:rPr>
        <w:t>spo</w:t>
      </w:r>
      <w:r>
        <w:rPr>
          <w:rFonts w:ascii="Book Antiqua" w:eastAsia="Book Antiqua" w:hAnsi="Book Antiqua" w:cs="Book Antiqua"/>
          <w:color w:val="272527"/>
          <w:spacing w:val="2"/>
          <w:w w:val="94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4"/>
          <w:sz w:val="24"/>
          <w:szCs w:val="24"/>
        </w:rPr>
        <w:t>ts</w:t>
      </w:r>
      <w:r>
        <w:rPr>
          <w:rFonts w:ascii="Book Antiqua" w:eastAsia="Book Antiqua" w:hAnsi="Book Antiqua" w:cs="Book Antiqua"/>
          <w:color w:val="272527"/>
          <w:spacing w:val="11"/>
          <w:w w:val="9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and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1"/>
          <w:sz w:val="24"/>
          <w:szCs w:val="24"/>
        </w:rPr>
        <w:t>world</w:t>
      </w:r>
      <w:r>
        <w:rPr>
          <w:rFonts w:ascii="Book Antiqua" w:eastAsia="Book Antiqua" w:hAnsi="Book Antiqua" w:cs="Book Antiqua"/>
          <w:color w:val="272527"/>
          <w:spacing w:val="11"/>
          <w:w w:val="9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.</w:t>
      </w:r>
    </w:p>
    <w:p w14:paraId="4EE43126" w14:textId="77777777" w:rsidR="008A25FB" w:rsidRDefault="008A25FB">
      <w:pPr>
        <w:spacing w:before="7" w:line="140" w:lineRule="exact"/>
        <w:rPr>
          <w:sz w:val="15"/>
          <w:szCs w:val="15"/>
        </w:rPr>
      </w:pPr>
    </w:p>
    <w:p w14:paraId="233E5234" w14:textId="77777777" w:rsidR="008A25FB" w:rsidRDefault="008A25FB">
      <w:pPr>
        <w:spacing w:line="200" w:lineRule="exact"/>
      </w:pPr>
    </w:p>
    <w:p w14:paraId="28E44EBD" w14:textId="77777777" w:rsidR="008A25FB" w:rsidRDefault="007A4C05">
      <w:pPr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REFERE</w:t>
      </w:r>
      <w:r>
        <w:rPr>
          <w:rFonts w:ascii="Book Antiqua" w:eastAsia="Book Antiqua" w:hAnsi="Book Antiqua" w:cs="Book Antiqua"/>
          <w:b/>
          <w:color w:val="272527"/>
          <w:sz w:val="24"/>
          <w:szCs w:val="24"/>
        </w:rPr>
        <w:t>NCES</w:t>
      </w:r>
    </w:p>
    <w:p w14:paraId="59AD64D4" w14:textId="77777777" w:rsidR="008A25FB" w:rsidRDefault="008A25FB">
      <w:pPr>
        <w:spacing w:before="2" w:line="100" w:lineRule="exact"/>
        <w:rPr>
          <w:sz w:val="10"/>
          <w:szCs w:val="10"/>
        </w:rPr>
      </w:pPr>
    </w:p>
    <w:p w14:paraId="6C01ED62" w14:textId="77777777" w:rsidR="008A25FB" w:rsidRDefault="007A4C05">
      <w:pPr>
        <w:spacing w:line="280" w:lineRule="exact"/>
        <w:ind w:right="1843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sz w:val="24"/>
          <w:szCs w:val="24"/>
        </w:rPr>
        <w:t>Dr</w:t>
      </w:r>
      <w:r>
        <w:rPr>
          <w:rFonts w:ascii="Book Antiqua" w:eastAsia="Book Antiqua" w:hAnsi="Book Antiqua" w:cs="Book Antiqua"/>
          <w:color w:val="272527"/>
          <w:spacing w:val="-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Anna</w:t>
      </w:r>
      <w:r>
        <w:rPr>
          <w:rFonts w:ascii="Book Antiqua" w:eastAsia="Book Antiqua" w:hAnsi="Book Antiqua" w:cs="Book Antiqua"/>
          <w:color w:val="272527"/>
          <w:spacing w:val="8"/>
          <w:w w:val="9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w w:val="97"/>
          <w:sz w:val="24"/>
          <w:szCs w:val="24"/>
        </w:rPr>
        <w:t>m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spacing w:val="1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                                </w:t>
      </w:r>
      <w:r>
        <w:rPr>
          <w:rFonts w:ascii="Book Antiqua" w:eastAsia="Book Antiqua" w:hAnsi="Book Antiqua" w:cs="Book Antiqua"/>
          <w:color w:val="272527"/>
          <w:spacing w:val="1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2"/>
          <w:sz w:val="24"/>
          <w:szCs w:val="24"/>
        </w:rPr>
        <w:t>Mrs</w:t>
      </w:r>
      <w:r>
        <w:rPr>
          <w:rFonts w:ascii="Book Antiqua" w:eastAsia="Book Antiqua" w:hAnsi="Book Antiqua" w:cs="Book Antiqua"/>
          <w:color w:val="272527"/>
          <w:spacing w:val="10"/>
          <w:w w:val="9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Ella</w:t>
      </w:r>
      <w:r>
        <w:rPr>
          <w:rFonts w:ascii="Book Antiqua" w:eastAsia="Book Antiqua" w:hAnsi="Book Antiqua" w:cs="Book Antiqua"/>
          <w:color w:val="272527"/>
          <w:spacing w:val="-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Fentiman Engineering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Depa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tment                          </w:t>
      </w:r>
      <w:r>
        <w:rPr>
          <w:rFonts w:ascii="Book Antiqua" w:eastAsia="Book Antiqua" w:hAnsi="Book Antiqua" w:cs="Book Antiqua"/>
          <w:color w:val="272527"/>
          <w:spacing w:val="4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Easte</w:t>
      </w:r>
      <w:r>
        <w:rPr>
          <w:rFonts w:ascii="Book Antiqua" w:eastAsia="Book Antiqua" w:hAnsi="Book Antiqua" w:cs="Book Antiqua"/>
          <w:color w:val="272527"/>
          <w:spacing w:val="6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spacing w:val="-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l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c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 xml:space="preserve">c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U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n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85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75"/>
          <w:sz w:val="24"/>
          <w:szCs w:val="24"/>
        </w:rPr>
        <w:t>y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of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Southampton                       </w:t>
      </w:r>
      <w:r>
        <w:rPr>
          <w:rFonts w:ascii="Book Antiqua" w:eastAsia="Book Antiqua" w:hAnsi="Book Antiqua" w:cs="Book Antiqua"/>
          <w:color w:val="272527"/>
          <w:spacing w:val="5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Saxon</w:t>
      </w:r>
      <w:r>
        <w:rPr>
          <w:rFonts w:ascii="Book Antiqua" w:eastAsia="Book Antiqua" w:hAnsi="Book Antiqua" w:cs="Book Antiqua"/>
          <w:color w:val="272527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House</w:t>
      </w:r>
    </w:p>
    <w:p w14:paraId="20FCB6AC" w14:textId="77777777" w:rsidR="008A25FB" w:rsidRDefault="007A4C05">
      <w:pPr>
        <w:spacing w:line="280" w:lineRule="exact"/>
        <w:ind w:right="1934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spacing w:val="1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74"/>
          <w:sz w:val="24"/>
          <w:szCs w:val="24"/>
        </w:rPr>
        <w:t>v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a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Building,</w:t>
      </w:r>
      <w:r>
        <w:rPr>
          <w:rFonts w:ascii="Book Antiqua" w:eastAsia="Book Antiqua" w:hAnsi="Book Antiqua" w:cs="Book Antiqua"/>
          <w:color w:val="272527"/>
          <w:spacing w:val="-1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R3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                                 </w:t>
      </w:r>
      <w:r>
        <w:rPr>
          <w:rFonts w:ascii="Book Antiqua" w:eastAsia="Book Antiqua" w:hAnsi="Book Antiqua" w:cs="Book Antiqua"/>
          <w:color w:val="272527"/>
          <w:spacing w:val="3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Little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High</w:t>
      </w:r>
      <w:r>
        <w:rPr>
          <w:rFonts w:ascii="Book Antiqua" w:eastAsia="Book Antiqua" w:hAnsi="Book Antiqua" w:cs="Book Antiqua"/>
          <w:color w:val="272527"/>
          <w:spacing w:val="-1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w w:val="99"/>
          <w:sz w:val="24"/>
          <w:szCs w:val="24"/>
        </w:rPr>
        <w:t>S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spacing w:val="-1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ee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 xml:space="preserve">t 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B</w:t>
      </w:r>
      <w:r>
        <w:rPr>
          <w:rFonts w:ascii="Book Antiqua" w:eastAsia="Book Antiqua" w:hAnsi="Book Antiqua" w:cs="Book Antiqua"/>
          <w:color w:val="272527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6"/>
          <w:sz w:val="24"/>
          <w:szCs w:val="24"/>
        </w:rPr>
        <w:t>i</w:t>
      </w:r>
      <w:r>
        <w:rPr>
          <w:rFonts w:ascii="Book Antiqua" w:eastAsia="Book Antiqua" w:hAnsi="Book Antiqua" w:cs="Book Antiqua"/>
          <w:color w:val="272527"/>
          <w:w w:val="95"/>
          <w:sz w:val="24"/>
          <w:szCs w:val="24"/>
        </w:rPr>
        <w:t>d</w:t>
      </w:r>
      <w:r>
        <w:rPr>
          <w:rFonts w:ascii="Book Antiqua" w:eastAsia="Book Antiqua" w:hAnsi="Book Antiqua" w:cs="Book Antiqua"/>
          <w:color w:val="272527"/>
          <w:w w:val="93"/>
          <w:sz w:val="24"/>
          <w:szCs w:val="24"/>
        </w:rPr>
        <w:t>g</w:t>
      </w:r>
      <w:r>
        <w:rPr>
          <w:rFonts w:ascii="Book Antiqua" w:eastAsia="Book Antiqua" w:hAnsi="Book Antiqua" w:cs="Book Antiqua"/>
          <w:color w:val="272527"/>
          <w:w w:val="104"/>
          <w:sz w:val="24"/>
          <w:szCs w:val="24"/>
        </w:rPr>
        <w:t>e</w:t>
      </w:r>
      <w:r>
        <w:rPr>
          <w:rFonts w:ascii="Book Antiqua" w:eastAsia="Book Antiqua" w:hAnsi="Book Antiqua" w:cs="Book Antiqua"/>
          <w:color w:val="272527"/>
          <w:w w:val="76"/>
          <w:sz w:val="24"/>
          <w:szCs w:val="24"/>
        </w:rPr>
        <w:t>w</w:t>
      </w:r>
      <w:r>
        <w:rPr>
          <w:rFonts w:ascii="Book Antiqua" w:eastAsia="Book Antiqua" w:hAnsi="Book Antiqua" w:cs="Book Antiqua"/>
          <w:color w:val="272527"/>
          <w:w w:val="102"/>
          <w:sz w:val="24"/>
          <w:szCs w:val="24"/>
        </w:rPr>
        <w:t>o</w:t>
      </w:r>
      <w:r>
        <w:rPr>
          <w:rFonts w:ascii="Book Antiqua" w:eastAsia="Book Antiqua" w:hAnsi="Book Antiqua" w:cs="Book Antiqua"/>
          <w:color w:val="272527"/>
          <w:spacing w:val="2"/>
          <w:w w:val="10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w w:val="98"/>
          <w:sz w:val="24"/>
          <w:szCs w:val="24"/>
        </w:rPr>
        <w:t>t</w:t>
      </w:r>
      <w:r>
        <w:rPr>
          <w:rFonts w:ascii="Book Antiqua" w:eastAsia="Book Antiqua" w:hAnsi="Book Antiqua" w:cs="Book Antiqua"/>
          <w:color w:val="272527"/>
          <w:w w:val="103"/>
          <w:sz w:val="24"/>
          <w:szCs w:val="24"/>
        </w:rPr>
        <w:t>h</w:t>
      </w:r>
      <w:r>
        <w:rPr>
          <w:rFonts w:ascii="Book Antiqua" w:eastAsia="Book Antiqua" w:hAnsi="Book Antiqua" w:cs="Book Antiqua"/>
          <w:color w:val="272527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Campus                                 </w:t>
      </w:r>
      <w:r>
        <w:rPr>
          <w:rFonts w:ascii="Book Antiqua" w:eastAsia="Book Antiqua" w:hAnsi="Book Antiqua" w:cs="Book Antiqua"/>
          <w:color w:val="272527"/>
          <w:spacing w:val="1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Reading Southampton                                              </w:t>
      </w:r>
      <w:r>
        <w:rPr>
          <w:rFonts w:ascii="Book Antiqua" w:eastAsia="Book Antiqua" w:hAnsi="Book Antiqua" w:cs="Book Antiqua"/>
          <w:color w:val="272527"/>
          <w:spacing w:val="5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Berkshi</w:t>
      </w:r>
      <w:r>
        <w:rPr>
          <w:rFonts w:ascii="Book Antiqua" w:eastAsia="Book Antiqua" w:hAnsi="Book Antiqua" w:cs="Book Antiqua"/>
          <w:color w:val="272527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e</w:t>
      </w:r>
    </w:p>
    <w:p w14:paraId="19F8B7E2" w14:textId="77777777" w:rsidR="008A25FB" w:rsidRDefault="007A4C05">
      <w:pPr>
        <w:spacing w:before="2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color w:val="272527"/>
          <w:sz w:val="24"/>
          <w:szCs w:val="24"/>
        </w:rPr>
        <w:t>SO3</w:t>
      </w:r>
      <w:r>
        <w:rPr>
          <w:rFonts w:ascii="Book Antiqua" w:eastAsia="Book Antiqua" w:hAnsi="Book Antiqua" w:cs="Book Antiqua"/>
          <w:color w:val="272527"/>
          <w:spacing w:val="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4FG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 xml:space="preserve">                                                       </w:t>
      </w:r>
      <w:r>
        <w:rPr>
          <w:rFonts w:ascii="Book Antiqua" w:eastAsia="Book Antiqua" w:hAnsi="Book Antiqua" w:cs="Book Antiqua"/>
          <w:color w:val="272527"/>
          <w:spacing w:val="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RG11</w:t>
      </w:r>
      <w:r>
        <w:rPr>
          <w:rFonts w:ascii="Book Antiqua" w:eastAsia="Book Antiqua" w:hAnsi="Book Antiqua" w:cs="Book Antiqua"/>
          <w:color w:val="272527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color w:val="272527"/>
          <w:sz w:val="24"/>
          <w:szCs w:val="24"/>
        </w:rPr>
        <w:t>1DH</w:t>
      </w:r>
    </w:p>
    <w:sectPr w:rsidR="008A25FB">
      <w:type w:val="continuous"/>
      <w:pgSz w:w="11920" w:h="16840"/>
      <w:pgMar w:top="1540" w:right="380" w:bottom="280" w:left="300" w:header="720" w:footer="720" w:gutter="0"/>
      <w:cols w:num="2" w:space="720" w:equalWidth="0">
        <w:col w:w="2381" w:space="720"/>
        <w:col w:w="813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662C0"/>
    <w:multiLevelType w:val="multilevel"/>
    <w:tmpl w:val="4DD07C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5FB"/>
    <w:rsid w:val="007A4C05"/>
    <w:rsid w:val="008A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46EF3330"/>
  <w15:docId w15:val="{AEC9EB44-FE9F-4AF8-9895-02EF8F8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A4C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4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n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4553</Characters>
  <Application>Microsoft Office Word</Application>
  <DocSecurity>0</DocSecurity>
  <Lines>37</Lines>
  <Paragraphs>10</Paragraphs>
  <ScaleCrop>false</ScaleCrop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2021-05-17T07:11:00Z</dcterms:created>
  <dcterms:modified xsi:type="dcterms:W3CDTF">2021-05-17T07:20:00Z</dcterms:modified>
</cp:coreProperties>
</file>